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842ACE" w14:textId="6D9E598A" w:rsidR="00E96BF1" w:rsidRPr="00BE464D" w:rsidRDefault="00E96BF1" w:rsidP="00D01D42">
      <w:pPr>
        <w:widowControl w:val="0"/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/>
          <w:b/>
          <w:bCs/>
        </w:rPr>
      </w:pPr>
      <w:r w:rsidRPr="00BE464D">
        <w:rPr>
          <w:rFonts w:ascii="Times New Roman" w:hAnsi="Times New Roman"/>
        </w:rPr>
        <w:t xml:space="preserve">                     </w:t>
      </w:r>
      <w:r w:rsidR="00574067" w:rsidRPr="00BE464D">
        <w:rPr>
          <w:rFonts w:ascii="Times New Roman" w:hAnsi="Times New Roman"/>
        </w:rPr>
        <w:t xml:space="preserve">         </w:t>
      </w:r>
      <w:r w:rsidRPr="00BE464D">
        <w:rPr>
          <w:rFonts w:ascii="Times New Roman" w:hAnsi="Times New Roman"/>
        </w:rPr>
        <w:t xml:space="preserve">            </w:t>
      </w:r>
      <w:r w:rsidR="003B777E" w:rsidRPr="00BE464D">
        <w:rPr>
          <w:rFonts w:ascii="Times New Roman" w:hAnsi="Times New Roman"/>
        </w:rPr>
        <w:t xml:space="preserve">  </w:t>
      </w:r>
      <w:r w:rsidR="00EC5851" w:rsidRPr="00BE464D">
        <w:rPr>
          <w:rFonts w:ascii="Times New Roman" w:hAnsi="Times New Roman"/>
        </w:rPr>
        <w:t xml:space="preserve">        </w:t>
      </w:r>
      <w:r w:rsidR="00523603" w:rsidRPr="00BE464D">
        <w:rPr>
          <w:rFonts w:ascii="Times New Roman" w:hAnsi="Times New Roman"/>
        </w:rPr>
        <w:t xml:space="preserve">                      </w:t>
      </w:r>
      <w:r w:rsidR="00EC5851" w:rsidRPr="00BE464D">
        <w:rPr>
          <w:rFonts w:ascii="Times New Roman" w:hAnsi="Times New Roman"/>
        </w:rPr>
        <w:t xml:space="preserve"> </w:t>
      </w:r>
      <w:r w:rsidR="003B777E" w:rsidRPr="00BE464D">
        <w:rPr>
          <w:rFonts w:ascii="Times New Roman" w:hAnsi="Times New Roman"/>
        </w:rPr>
        <w:t xml:space="preserve">  </w:t>
      </w:r>
      <w:r w:rsidRPr="00BE464D">
        <w:rPr>
          <w:rFonts w:ascii="Times New Roman" w:hAnsi="Times New Roman"/>
          <w:b/>
          <w:bCs/>
          <w:i/>
          <w:iCs/>
        </w:rPr>
        <w:t>Załącznik nr 2 do SWZ</w:t>
      </w:r>
    </w:p>
    <w:p w14:paraId="2897360E" w14:textId="77777777" w:rsidR="00F10513" w:rsidRPr="00BE464D" w:rsidRDefault="00F10513" w:rsidP="00F10513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lang w:eastAsia="pl-PL"/>
        </w:rPr>
      </w:pPr>
      <w:bookmarkStart w:id="0" w:name="_Hlk189509714"/>
      <w:r w:rsidRPr="00BE464D">
        <w:rPr>
          <w:rFonts w:ascii="Times New Roman" w:eastAsia="Times New Roman" w:hAnsi="Times New Roman"/>
          <w:b/>
          <w:bCs/>
          <w:lang w:eastAsia="pl-PL"/>
        </w:rPr>
        <w:t>Numer sprawy: RI.271.11.2025.PB</w:t>
      </w:r>
    </w:p>
    <w:p w14:paraId="4C0188E8" w14:textId="77777777" w:rsidR="00F10513" w:rsidRPr="00BE464D" w:rsidRDefault="00F10513" w:rsidP="00F10513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lang w:eastAsia="pl-PL"/>
        </w:rPr>
      </w:pPr>
    </w:p>
    <w:p w14:paraId="4197F709" w14:textId="1C6127FD" w:rsidR="00B61EF2" w:rsidRDefault="00F10513" w:rsidP="00F80DEF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lang w:eastAsia="pl-PL"/>
        </w:rPr>
      </w:pPr>
      <w:r w:rsidRPr="00BE464D">
        <w:rPr>
          <w:rFonts w:ascii="Times New Roman" w:eastAsia="Times New Roman" w:hAnsi="Times New Roman"/>
          <w:b/>
          <w:bCs/>
          <w:lang w:eastAsia="pl-PL"/>
        </w:rPr>
        <w:t>Nazwa zadania: „Dostawa fabrycznie nowych agregatów prądotwórczych do awaryjnego zasilania stacji uzdatniania wody w Studzienicach i Ugoszczy oraz przepompowni ścieków na terenie gminy Studzienice”</w:t>
      </w:r>
      <w:bookmarkEnd w:id="0"/>
      <w:r w:rsidRPr="00BE464D">
        <w:rPr>
          <w:rFonts w:ascii="Times New Roman" w:eastAsia="Times New Roman" w:hAnsi="Times New Roman"/>
          <w:b/>
          <w:bCs/>
          <w:lang w:eastAsia="pl-PL"/>
        </w:rPr>
        <w:t xml:space="preserve"> </w:t>
      </w:r>
    </w:p>
    <w:p w14:paraId="1C43BF9A" w14:textId="77777777" w:rsidR="00F80DEF" w:rsidRPr="00F80DEF" w:rsidRDefault="00F80DEF" w:rsidP="00F80DEF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lang w:eastAsia="pl-PL"/>
        </w:rPr>
      </w:pPr>
    </w:p>
    <w:p w14:paraId="768E2229" w14:textId="39A67309" w:rsidR="0057736D" w:rsidRPr="00BE464D" w:rsidRDefault="00C30337" w:rsidP="00973F63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</w:rPr>
      </w:pPr>
      <w:r w:rsidRPr="00BE464D">
        <w:rPr>
          <w:rFonts w:ascii="Times New Roman" w:hAnsi="Times New Roman"/>
          <w:b/>
          <w:bCs/>
        </w:rPr>
        <w:t xml:space="preserve">POMOCNICZE </w:t>
      </w:r>
      <w:r w:rsidR="00E96BF1" w:rsidRPr="00BE464D">
        <w:rPr>
          <w:rFonts w:ascii="Times New Roman" w:hAnsi="Times New Roman"/>
          <w:b/>
          <w:bCs/>
        </w:rPr>
        <w:t>ZESTAWIENIE CENOWE</w:t>
      </w:r>
    </w:p>
    <w:p w14:paraId="7F50F650" w14:textId="77777777" w:rsidR="002E5056" w:rsidRPr="00BE464D" w:rsidRDefault="002E5056" w:rsidP="002E5056">
      <w:pPr>
        <w:spacing w:after="0" w:line="360" w:lineRule="auto"/>
        <w:jc w:val="center"/>
        <w:rPr>
          <w:rFonts w:ascii="Times New Roman" w:hAnsi="Times New Roman"/>
          <w:b/>
          <w:bCs/>
        </w:rPr>
      </w:pPr>
      <w:r w:rsidRPr="00BE464D">
        <w:rPr>
          <w:rFonts w:ascii="Times New Roman" w:hAnsi="Times New Roman"/>
          <w:b/>
          <w:bCs/>
          <w:u w:val="single"/>
        </w:rPr>
        <w:t>UWAGA: Załącznik ten Wykonawca składa wraz z ofertą.</w:t>
      </w:r>
    </w:p>
    <w:p w14:paraId="2BA8AEA8" w14:textId="77777777" w:rsidR="0057736D" w:rsidRPr="00BE464D" w:rsidRDefault="0057736D" w:rsidP="00973F63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/>
        </w:rPr>
      </w:pPr>
      <w:r w:rsidRPr="00BE464D">
        <w:rPr>
          <w:rFonts w:ascii="Times New Roman" w:hAnsi="Times New Roman"/>
          <w:b/>
          <w:bCs/>
        </w:rPr>
        <w:t>Dane dotyczące wykonawcy</w:t>
      </w:r>
      <w:r w:rsidRPr="00BE464D">
        <w:rPr>
          <w:rFonts w:ascii="Times New Roman" w:hAnsi="Times New Roman"/>
        </w:rPr>
        <w:t xml:space="preserve"> </w:t>
      </w:r>
    </w:p>
    <w:p w14:paraId="01413801" w14:textId="77777777" w:rsidR="0057736D" w:rsidRPr="00BE464D" w:rsidRDefault="0057736D" w:rsidP="00973F63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/>
        </w:rPr>
      </w:pPr>
      <w:r w:rsidRPr="00BE464D">
        <w:rPr>
          <w:rFonts w:ascii="Times New Roman" w:hAnsi="Times New Roman"/>
        </w:rPr>
        <w:t>Nazwa wykonawcy</w:t>
      </w:r>
      <w:r w:rsidRPr="00BE464D">
        <w:rPr>
          <w:rFonts w:ascii="Times New Roman" w:hAnsi="Times New Roman"/>
        </w:rPr>
        <w:tab/>
        <w:t>.................................................................................................</w:t>
      </w:r>
    </w:p>
    <w:p w14:paraId="3E0E3117" w14:textId="77777777" w:rsidR="0057736D" w:rsidRPr="00BE464D" w:rsidRDefault="0057736D" w:rsidP="00973F63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/>
        </w:rPr>
      </w:pPr>
      <w:r w:rsidRPr="00BE464D">
        <w:rPr>
          <w:rFonts w:ascii="Times New Roman" w:hAnsi="Times New Roman"/>
        </w:rPr>
        <w:t>Adres wykonawcy</w:t>
      </w:r>
      <w:r w:rsidRPr="00BE464D">
        <w:rPr>
          <w:rFonts w:ascii="Times New Roman" w:hAnsi="Times New Roman"/>
        </w:rPr>
        <w:tab/>
        <w:t>.................................................................................................</w:t>
      </w:r>
    </w:p>
    <w:p w14:paraId="34C6456E" w14:textId="77777777" w:rsidR="00B61EF2" w:rsidRPr="00BE464D" w:rsidRDefault="0057736D" w:rsidP="00973F63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/>
        </w:rPr>
      </w:pPr>
      <w:r w:rsidRPr="00BE464D">
        <w:rPr>
          <w:rFonts w:ascii="Times New Roman" w:hAnsi="Times New Roman"/>
        </w:rPr>
        <w:t xml:space="preserve">Miejscowość </w:t>
      </w:r>
      <w:r w:rsidR="00B61EF2" w:rsidRPr="00BE464D">
        <w:rPr>
          <w:rFonts w:ascii="Times New Roman" w:hAnsi="Times New Roman"/>
        </w:rPr>
        <w:tab/>
      </w:r>
      <w:r w:rsidR="00B61EF2" w:rsidRPr="00BE464D">
        <w:rPr>
          <w:rFonts w:ascii="Times New Roman" w:hAnsi="Times New Roman"/>
        </w:rPr>
        <w:tab/>
      </w:r>
      <w:r w:rsidRPr="00BE464D">
        <w:rPr>
          <w:rFonts w:ascii="Times New Roman" w:hAnsi="Times New Roman"/>
        </w:rPr>
        <w:t>................................................</w:t>
      </w:r>
      <w:r w:rsidRPr="00BE464D">
        <w:rPr>
          <w:rFonts w:ascii="Times New Roman" w:hAnsi="Times New Roman"/>
        </w:rPr>
        <w:tab/>
      </w:r>
      <w:r w:rsidRPr="00BE464D">
        <w:rPr>
          <w:rFonts w:ascii="Times New Roman" w:hAnsi="Times New Roman"/>
        </w:rPr>
        <w:tab/>
      </w:r>
      <w:r w:rsidR="00574067" w:rsidRPr="00BE464D">
        <w:rPr>
          <w:rFonts w:ascii="Times New Roman" w:hAnsi="Times New Roman"/>
        </w:rPr>
        <w:t xml:space="preserve">                                        </w:t>
      </w:r>
      <w:r w:rsidRPr="00BE464D">
        <w:rPr>
          <w:rFonts w:ascii="Times New Roman" w:hAnsi="Times New Roman"/>
        </w:rPr>
        <w:tab/>
      </w:r>
    </w:p>
    <w:p w14:paraId="417E1812" w14:textId="2613A3DB" w:rsidR="0057736D" w:rsidRPr="00BE464D" w:rsidRDefault="0057736D" w:rsidP="00973F63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/>
        </w:rPr>
      </w:pPr>
      <w:r w:rsidRPr="00BE464D">
        <w:rPr>
          <w:rFonts w:ascii="Times New Roman" w:hAnsi="Times New Roman"/>
        </w:rPr>
        <w:t>Data</w:t>
      </w:r>
      <w:r w:rsidR="00B61EF2" w:rsidRPr="00BE464D">
        <w:rPr>
          <w:rFonts w:ascii="Times New Roman" w:hAnsi="Times New Roman"/>
        </w:rPr>
        <w:tab/>
      </w:r>
      <w:r w:rsidR="00B61EF2" w:rsidRPr="00BE464D">
        <w:rPr>
          <w:rFonts w:ascii="Times New Roman" w:hAnsi="Times New Roman"/>
        </w:rPr>
        <w:tab/>
      </w:r>
      <w:r w:rsidR="00B61EF2" w:rsidRPr="00BE464D">
        <w:rPr>
          <w:rFonts w:ascii="Times New Roman" w:hAnsi="Times New Roman"/>
        </w:rPr>
        <w:tab/>
      </w:r>
      <w:r w:rsidRPr="00BE464D">
        <w:rPr>
          <w:rFonts w:ascii="Times New Roman" w:hAnsi="Times New Roman"/>
        </w:rPr>
        <w:t xml:space="preserve"> .....................</w:t>
      </w:r>
    </w:p>
    <w:p w14:paraId="56CA1468" w14:textId="77777777" w:rsidR="00E96BF1" w:rsidRPr="00BE464D" w:rsidRDefault="00E96BF1" w:rsidP="00973F63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ajorEastAsia" w:hAnsi="Times New Roman"/>
          <w:b/>
          <w:bCs/>
        </w:rPr>
      </w:pPr>
    </w:p>
    <w:p w14:paraId="20918566" w14:textId="4E66BF6A" w:rsidR="0057736D" w:rsidRPr="00BE464D" w:rsidRDefault="0057736D" w:rsidP="00973F63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</w:rPr>
      </w:pPr>
      <w:r w:rsidRPr="00BE464D">
        <w:rPr>
          <w:rFonts w:ascii="Times New Roman" w:hAnsi="Times New Roman"/>
          <w:b/>
          <w:bCs/>
        </w:rPr>
        <w:t>Dane dotyczące zamawiającego</w:t>
      </w:r>
    </w:p>
    <w:p w14:paraId="09B756E6" w14:textId="542155D5" w:rsidR="00AE3A0D" w:rsidRPr="00BA7CE0" w:rsidRDefault="00AE3A0D" w:rsidP="00973F63">
      <w:pPr>
        <w:widowControl w:val="0"/>
        <w:tabs>
          <w:tab w:val="left" w:pos="284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lang w:eastAsia="pl-PL"/>
        </w:rPr>
      </w:pPr>
      <w:r w:rsidRPr="00BE464D">
        <w:rPr>
          <w:rFonts w:ascii="Times New Roman" w:eastAsia="Times New Roman" w:hAnsi="Times New Roman"/>
          <w:lang w:eastAsia="pl-PL"/>
        </w:rPr>
        <w:t>Nazwa zamawiającego:</w:t>
      </w:r>
      <w:r w:rsidR="0002359D" w:rsidRPr="00BE464D">
        <w:rPr>
          <w:rFonts w:ascii="Times New Roman" w:eastAsia="Times New Roman" w:hAnsi="Times New Roman"/>
          <w:b/>
          <w:bCs/>
          <w:highlight w:val="white"/>
          <w:lang w:eastAsia="pl-PL"/>
        </w:rPr>
        <w:t xml:space="preserve"> </w:t>
      </w:r>
      <w:r w:rsidR="00BF4B9A" w:rsidRPr="00BA7CE0">
        <w:rPr>
          <w:rFonts w:ascii="Times New Roman" w:eastAsia="Times New Roman" w:hAnsi="Times New Roman"/>
          <w:lang w:eastAsia="pl-PL"/>
        </w:rPr>
        <w:t>Gmin</w:t>
      </w:r>
      <w:r w:rsidR="00DD3302" w:rsidRPr="00BA7CE0">
        <w:rPr>
          <w:rFonts w:ascii="Times New Roman" w:eastAsia="Times New Roman" w:hAnsi="Times New Roman"/>
          <w:lang w:eastAsia="pl-PL"/>
        </w:rPr>
        <w:t>a</w:t>
      </w:r>
      <w:r w:rsidR="00BF4B9A" w:rsidRPr="00BA7CE0">
        <w:rPr>
          <w:rFonts w:ascii="Times New Roman" w:eastAsia="Times New Roman" w:hAnsi="Times New Roman"/>
          <w:lang w:eastAsia="pl-PL"/>
        </w:rPr>
        <w:t xml:space="preserve"> </w:t>
      </w:r>
      <w:r w:rsidR="00D01D42" w:rsidRPr="00BA7CE0">
        <w:rPr>
          <w:rFonts w:ascii="Times New Roman" w:eastAsia="Times New Roman" w:hAnsi="Times New Roman"/>
          <w:lang w:eastAsia="pl-PL"/>
        </w:rPr>
        <w:t>Studzienice</w:t>
      </w:r>
    </w:p>
    <w:p w14:paraId="598D7BE9" w14:textId="20955C15" w:rsidR="00AE3A0D" w:rsidRPr="00BA7CE0" w:rsidRDefault="00AE3A0D" w:rsidP="00973F63">
      <w:pPr>
        <w:widowControl w:val="0"/>
        <w:tabs>
          <w:tab w:val="left" w:pos="284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lang w:eastAsia="pl-PL"/>
        </w:rPr>
      </w:pPr>
      <w:r w:rsidRPr="00BA7CE0">
        <w:rPr>
          <w:rFonts w:ascii="Times New Roman" w:eastAsia="Times New Roman" w:hAnsi="Times New Roman"/>
          <w:lang w:eastAsia="pl-PL"/>
        </w:rPr>
        <w:t>Adres zamawiającego:</w:t>
      </w:r>
      <w:r w:rsidR="0002359D" w:rsidRPr="00BA7CE0">
        <w:rPr>
          <w:rFonts w:ascii="Times New Roman" w:eastAsia="Times New Roman" w:hAnsi="Times New Roman"/>
          <w:highlight w:val="white"/>
          <w:lang w:eastAsia="pl-PL"/>
        </w:rPr>
        <w:t xml:space="preserve"> </w:t>
      </w:r>
      <w:r w:rsidR="00D01D42" w:rsidRPr="00BA7CE0">
        <w:rPr>
          <w:rFonts w:ascii="Times New Roman" w:eastAsia="Times New Roman" w:hAnsi="Times New Roman"/>
          <w:lang w:eastAsia="pl-PL"/>
        </w:rPr>
        <w:t>Kaszubska 9</w:t>
      </w:r>
    </w:p>
    <w:p w14:paraId="7B0817C0" w14:textId="33CD24A2" w:rsidR="0090295D" w:rsidRDefault="00AE3A0D" w:rsidP="00F80DEF">
      <w:pPr>
        <w:widowControl w:val="0"/>
        <w:tabs>
          <w:tab w:val="left" w:pos="284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lang w:eastAsia="pl-PL"/>
        </w:rPr>
      </w:pPr>
      <w:r w:rsidRPr="00BE464D">
        <w:rPr>
          <w:rFonts w:ascii="Times New Roman" w:eastAsia="Times New Roman" w:hAnsi="Times New Roman"/>
          <w:lang w:eastAsia="pl-PL"/>
        </w:rPr>
        <w:t xml:space="preserve">Kod Miejscowość: </w:t>
      </w:r>
      <w:r w:rsidRPr="00BE464D">
        <w:rPr>
          <w:rFonts w:ascii="Times New Roman" w:eastAsia="Times New Roman" w:hAnsi="Times New Roman"/>
          <w:highlight w:val="white"/>
          <w:lang w:eastAsia="pl-PL"/>
        </w:rPr>
        <w:t>77-</w:t>
      </w:r>
      <w:r w:rsidR="00D01D42" w:rsidRPr="00BE464D">
        <w:rPr>
          <w:rFonts w:ascii="Times New Roman" w:eastAsia="Times New Roman" w:hAnsi="Times New Roman"/>
          <w:lang w:eastAsia="pl-PL"/>
        </w:rPr>
        <w:t>143 Studzienice</w:t>
      </w:r>
    </w:p>
    <w:p w14:paraId="7582220C" w14:textId="77777777" w:rsidR="00F80DEF" w:rsidRPr="00F80DEF" w:rsidRDefault="00F80DEF" w:rsidP="00F80DEF">
      <w:pPr>
        <w:widowControl w:val="0"/>
        <w:tabs>
          <w:tab w:val="left" w:pos="284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lang w:eastAsia="pl-PL"/>
        </w:rPr>
      </w:pPr>
    </w:p>
    <w:p w14:paraId="40B57BDB" w14:textId="77777777" w:rsidR="0057736D" w:rsidRPr="00BE464D" w:rsidRDefault="0057736D" w:rsidP="00196B3D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</w:rPr>
      </w:pPr>
      <w:r w:rsidRPr="00BE464D">
        <w:rPr>
          <w:rFonts w:ascii="Times New Roman" w:hAnsi="Times New Roman"/>
          <w:b/>
          <w:bCs/>
        </w:rPr>
        <w:t>Zobowiązania wykonawcy</w:t>
      </w:r>
    </w:p>
    <w:p w14:paraId="281DEB65" w14:textId="6E1A440B" w:rsidR="00FE2FEE" w:rsidRPr="00F80DEF" w:rsidRDefault="0057736D" w:rsidP="00F80DEF">
      <w:pPr>
        <w:spacing w:after="0" w:line="360" w:lineRule="auto"/>
        <w:jc w:val="both"/>
        <w:rPr>
          <w:rFonts w:ascii="Times New Roman" w:hAnsi="Times New Roman"/>
          <w:b/>
          <w:iCs/>
        </w:rPr>
      </w:pPr>
      <w:r w:rsidRPr="00BE464D">
        <w:rPr>
          <w:rFonts w:ascii="Times New Roman" w:hAnsi="Times New Roman"/>
          <w:b/>
          <w:bCs/>
        </w:rPr>
        <w:t>Nawiązując do ogłoszenia o zamówieniu publicznym na</w:t>
      </w:r>
      <w:r w:rsidR="00B40EF3" w:rsidRPr="00BE464D">
        <w:rPr>
          <w:rFonts w:ascii="Times New Roman" w:hAnsi="Times New Roman"/>
          <w:b/>
          <w:bCs/>
        </w:rPr>
        <w:t xml:space="preserve"> dostawę </w:t>
      </w:r>
      <w:r w:rsidR="00B61EF2" w:rsidRPr="00BE464D">
        <w:rPr>
          <w:rFonts w:ascii="Times New Roman" w:hAnsi="Times New Roman"/>
          <w:b/>
          <w:bCs/>
        </w:rPr>
        <w:t>fabrycznie nowych agregatów prądotwórczych do awaryjnego zasilania stacji uzdatniania wody w Studzienicach i Ugoszczy oraz przepompowni ścieków w Studzienicach i Ugoszczy w ramach Programu Ochrony Ludności i Obrony Cywilnej (OLiOC) na lata 2025–2026. Obszar: 2, Dział: Zapewnienie ciągłości dostaw i podstawowych usług</w:t>
      </w:r>
      <w:r w:rsidR="00196B3D" w:rsidRPr="00BE464D">
        <w:rPr>
          <w:rFonts w:ascii="Times New Roman" w:hAnsi="Times New Roman"/>
          <w:b/>
          <w:bCs/>
        </w:rPr>
        <w:t xml:space="preserve"> </w:t>
      </w:r>
      <w:r w:rsidRPr="00BE464D">
        <w:rPr>
          <w:rFonts w:ascii="Times New Roman" w:hAnsi="Times New Roman"/>
        </w:rPr>
        <w:t>oferujemy wykonanie zamówienia, zgodnie z wymogami Specyfikacji Warunków Zamówienia za cenę:</w:t>
      </w:r>
      <w:r w:rsidR="00D7149B" w:rsidRPr="00BE464D">
        <w:rPr>
          <w:rFonts w:ascii="Times New Roman" w:hAnsi="Times New Roman"/>
          <w:b/>
          <w:iCs/>
        </w:rPr>
        <w:t xml:space="preserve"> </w:t>
      </w: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  <w:tblCaption w:val="oferowana cena"/>
        <w:tblDescription w:val="oferowana cena"/>
      </w:tblPr>
      <w:tblGrid>
        <w:gridCol w:w="709"/>
        <w:gridCol w:w="2693"/>
        <w:gridCol w:w="2552"/>
        <w:gridCol w:w="1276"/>
        <w:gridCol w:w="2409"/>
      </w:tblGrid>
      <w:tr w:rsidR="00D01D42" w:rsidRPr="00BE464D" w14:paraId="66A5548C" w14:textId="77777777" w:rsidTr="00FE2FEE">
        <w:trPr>
          <w:trHeight w:val="10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1CAAD9C" w14:textId="77777777" w:rsidR="00D01D42" w:rsidRPr="00BE464D" w:rsidRDefault="00D01D42" w:rsidP="00D01D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464D">
              <w:rPr>
                <w:rFonts w:ascii="Times New Roman" w:hAnsi="Times New Roman"/>
                <w:b/>
                <w:bCs/>
              </w:rPr>
              <w:t>Lp.</w:t>
            </w:r>
          </w:p>
        </w:tc>
        <w:tc>
          <w:tcPr>
            <w:tcW w:w="269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162010F" w14:textId="77777777" w:rsidR="00D01D42" w:rsidRPr="00BE464D" w:rsidRDefault="00D01D42" w:rsidP="00D01D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464D">
              <w:rPr>
                <w:rFonts w:ascii="Times New Roman" w:hAnsi="Times New Roman"/>
                <w:b/>
                <w:bCs/>
              </w:rPr>
              <w:t>Przedmiot zamówienia</w:t>
            </w:r>
          </w:p>
        </w:tc>
        <w:tc>
          <w:tcPr>
            <w:tcW w:w="255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F116FE7" w14:textId="54460695" w:rsidR="00D01D42" w:rsidRPr="00BE464D" w:rsidRDefault="00D01D42" w:rsidP="00D01D4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E464D">
              <w:rPr>
                <w:rFonts w:ascii="Times New Roman" w:hAnsi="Times New Roman"/>
                <w:b/>
              </w:rPr>
              <w:t>Wartość brutto za jedną sztukę</w:t>
            </w:r>
          </w:p>
          <w:p w14:paraId="57CF9588" w14:textId="6AFEC463" w:rsidR="00D01D42" w:rsidRPr="00BE464D" w:rsidRDefault="00D01D42" w:rsidP="00D01D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464D">
              <w:rPr>
                <w:rFonts w:ascii="Times New Roman" w:hAnsi="Times New Roman"/>
                <w:b/>
              </w:rPr>
              <w:t>[zł]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5F58B62" w14:textId="7986B4E5" w:rsidR="00D01D42" w:rsidRPr="00BE464D" w:rsidRDefault="00D01D42" w:rsidP="00D01D4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E464D">
              <w:rPr>
                <w:rFonts w:ascii="Times New Roman" w:hAnsi="Times New Roman"/>
                <w:b/>
                <w:bCs/>
              </w:rPr>
              <w:t>Liczba sztuk</w:t>
            </w:r>
          </w:p>
        </w:tc>
        <w:tc>
          <w:tcPr>
            <w:tcW w:w="24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305F9F" w14:textId="77777777" w:rsidR="00D01D42" w:rsidRDefault="00D01D42" w:rsidP="00D01D4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BE464D">
              <w:rPr>
                <w:rFonts w:ascii="Times New Roman" w:hAnsi="Times New Roman"/>
                <w:b/>
                <w:bCs/>
              </w:rPr>
              <w:t>Wartość brutto za wskazaną liczbę sztuk [zł] (iloczyn wartości z kolumny 2 i 3</w:t>
            </w:r>
            <w:r w:rsidR="00392C27">
              <w:rPr>
                <w:rFonts w:ascii="Times New Roman" w:hAnsi="Times New Roman"/>
                <w:b/>
                <w:bCs/>
              </w:rPr>
              <w:t>)</w:t>
            </w:r>
          </w:p>
          <w:p w14:paraId="405E18D1" w14:textId="77777777" w:rsidR="00392C27" w:rsidRDefault="00392C27" w:rsidP="00D01D4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  <w:p w14:paraId="2229CB80" w14:textId="1A254F2F" w:rsidR="00392C27" w:rsidRPr="00BE464D" w:rsidRDefault="00392C27" w:rsidP="00D01D4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Wartość wskazać w formularzu ofertowym dl</w:t>
            </w:r>
            <w:r w:rsidR="00240651">
              <w:rPr>
                <w:rFonts w:ascii="Times New Roman" w:hAnsi="Times New Roman"/>
                <w:b/>
                <w:bCs/>
              </w:rPr>
              <w:t>a każdej części</w:t>
            </w:r>
          </w:p>
        </w:tc>
      </w:tr>
      <w:tr w:rsidR="00D01D42" w:rsidRPr="00BE464D" w14:paraId="79CC3993" w14:textId="77777777" w:rsidTr="00FE2FEE">
        <w:trPr>
          <w:trHeight w:val="10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</w:tcPr>
          <w:p w14:paraId="4C58EE7F" w14:textId="75A72FEB" w:rsidR="00D01D42" w:rsidRPr="00BE464D" w:rsidRDefault="00D01D42" w:rsidP="00D01D4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69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vAlign w:val="bottom"/>
          </w:tcPr>
          <w:p w14:paraId="0AC2597A" w14:textId="7ED3E8AB" w:rsidR="00D01D42" w:rsidRPr="00BE464D" w:rsidRDefault="00D01D42" w:rsidP="00D01D4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BE464D">
              <w:rPr>
                <w:rFonts w:ascii="Times New Roman" w:hAnsi="Times New Roman"/>
                <w:b/>
                <w:bCs/>
                <w:lang w:eastAsia="pl-PL"/>
              </w:rPr>
              <w:t>1</w:t>
            </w:r>
          </w:p>
        </w:tc>
        <w:tc>
          <w:tcPr>
            <w:tcW w:w="255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vAlign w:val="bottom"/>
          </w:tcPr>
          <w:p w14:paraId="5CEF60E7" w14:textId="5270AB23" w:rsidR="00D01D42" w:rsidRPr="00BE464D" w:rsidRDefault="00D01D42" w:rsidP="00D01D4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BE464D"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  <w:vAlign w:val="bottom"/>
          </w:tcPr>
          <w:p w14:paraId="666577F9" w14:textId="1FCE9F2E" w:rsidR="00D01D42" w:rsidRPr="00BE464D" w:rsidRDefault="00D01D42" w:rsidP="00D01D4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pl-PL"/>
              </w:rPr>
            </w:pPr>
            <w:r w:rsidRPr="00BE464D">
              <w:rPr>
                <w:rFonts w:ascii="Times New Roman" w:hAnsi="Times New Roman"/>
                <w:b/>
                <w:bCs/>
                <w:lang w:eastAsia="pl-PL"/>
              </w:rPr>
              <w:t>3</w:t>
            </w:r>
          </w:p>
        </w:tc>
        <w:tc>
          <w:tcPr>
            <w:tcW w:w="24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 w:themeFill="background1" w:themeFillShade="F2"/>
          </w:tcPr>
          <w:p w14:paraId="5DB88789" w14:textId="0220526E" w:rsidR="00D01D42" w:rsidRPr="00BE464D" w:rsidRDefault="00D01D42" w:rsidP="00D01D4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BE464D">
              <w:rPr>
                <w:rFonts w:ascii="Times New Roman" w:hAnsi="Times New Roman"/>
                <w:b/>
                <w:bCs/>
              </w:rPr>
              <w:t>4</w:t>
            </w:r>
          </w:p>
        </w:tc>
      </w:tr>
      <w:tr w:rsidR="000B3405" w:rsidRPr="00BE464D" w14:paraId="110C637B" w14:textId="77777777" w:rsidTr="00392C27">
        <w:trPr>
          <w:trHeight w:val="1514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9B1940" w14:textId="1A8270F5" w:rsidR="000B3405" w:rsidRPr="00BE464D" w:rsidRDefault="000B3405" w:rsidP="000B3405">
            <w:pPr>
              <w:pStyle w:val="Akapitzlist"/>
              <w:numPr>
                <w:ilvl w:val="0"/>
                <w:numId w:val="39"/>
              </w:numPr>
              <w:spacing w:after="0" w:line="240" w:lineRule="auto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BE464D">
              <w:rPr>
                <w:rFonts w:cs="Times New Roman"/>
                <w:b/>
                <w:bCs/>
                <w:sz w:val="22"/>
                <w:szCs w:val="22"/>
              </w:rPr>
              <w:lastRenderedPageBreak/>
              <w:t>1.</w:t>
            </w:r>
          </w:p>
        </w:tc>
        <w:tc>
          <w:tcPr>
            <w:tcW w:w="269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E363AD" w14:textId="77777777" w:rsidR="00392C27" w:rsidRDefault="00392C27" w:rsidP="000B3405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Cz. I</w:t>
            </w:r>
          </w:p>
          <w:p w14:paraId="7650CA8B" w14:textId="1E9FC208" w:rsidR="000B3405" w:rsidRPr="00BE464D" w:rsidRDefault="00B61EF2" w:rsidP="000B3405">
            <w:pPr>
              <w:spacing w:after="0" w:line="240" w:lineRule="auto"/>
              <w:rPr>
                <w:rFonts w:ascii="Times New Roman" w:hAnsi="Times New Roman"/>
              </w:rPr>
            </w:pPr>
            <w:r w:rsidRPr="00BE464D">
              <w:rPr>
                <w:rFonts w:ascii="Times New Roman" w:hAnsi="Times New Roman"/>
                <w:b/>
                <w:bCs/>
              </w:rPr>
              <w:t xml:space="preserve">Agregat prądotwórczy do awaryjnego zasilania stacji uzdatniania wody </w:t>
            </w:r>
          </w:p>
        </w:tc>
        <w:tc>
          <w:tcPr>
            <w:tcW w:w="255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147724B8" w14:textId="095EDA5F" w:rsidR="000B3405" w:rsidRPr="00BE464D" w:rsidRDefault="000B3405" w:rsidP="000B340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9C861D0" w14:textId="28369541" w:rsidR="000B3405" w:rsidRPr="00BE464D" w:rsidRDefault="00B61EF2" w:rsidP="000B340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E464D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24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5D4087" w14:textId="77777777" w:rsidR="000B3405" w:rsidRPr="00BE464D" w:rsidRDefault="000B3405" w:rsidP="000B340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0B3405" w:rsidRPr="00BE464D" w14:paraId="438B5F9D" w14:textId="77777777" w:rsidTr="00FE2FEE">
        <w:trPr>
          <w:trHeight w:val="10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9960AB" w14:textId="7FC60865" w:rsidR="000B3405" w:rsidRPr="00BE464D" w:rsidRDefault="000B3405" w:rsidP="00B61EF2">
            <w:pPr>
              <w:pStyle w:val="Akapitzlist"/>
              <w:numPr>
                <w:ilvl w:val="0"/>
                <w:numId w:val="39"/>
              </w:numPr>
              <w:spacing w:after="0" w:line="240" w:lineRule="auto"/>
              <w:jc w:val="both"/>
              <w:rPr>
                <w:rFonts w:cs="Times New Roman"/>
                <w:b/>
                <w:bCs/>
                <w:sz w:val="22"/>
                <w:szCs w:val="22"/>
              </w:rPr>
            </w:pPr>
            <w:r w:rsidRPr="00BE464D">
              <w:rPr>
                <w:rFonts w:cs="Times New Roman"/>
                <w:b/>
                <w:bCs/>
                <w:sz w:val="22"/>
                <w:szCs w:val="22"/>
              </w:rPr>
              <w:t>2.</w:t>
            </w:r>
          </w:p>
        </w:tc>
        <w:tc>
          <w:tcPr>
            <w:tcW w:w="269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73D22B" w14:textId="09BEDD64" w:rsidR="00B61EF2" w:rsidRPr="00BE464D" w:rsidRDefault="00392C27" w:rsidP="00B61EF2">
            <w:pPr>
              <w:spacing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Cz. II</w:t>
            </w:r>
            <w:r>
              <w:rPr>
                <w:rFonts w:ascii="Times New Roman" w:hAnsi="Times New Roman"/>
                <w:b/>
              </w:rPr>
              <w:br/>
            </w:r>
            <w:r w:rsidR="00B61EF2" w:rsidRPr="00BE464D">
              <w:rPr>
                <w:rFonts w:ascii="Times New Roman" w:hAnsi="Times New Roman"/>
                <w:b/>
              </w:rPr>
              <w:t>Agregat prądotwórczy do awaryjnego zasilania przepompowni ścieków</w:t>
            </w:r>
          </w:p>
        </w:tc>
        <w:tc>
          <w:tcPr>
            <w:tcW w:w="255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14:paraId="455287F9" w14:textId="16EC206B" w:rsidR="000B3405" w:rsidRPr="00BE464D" w:rsidRDefault="000B3405" w:rsidP="000B340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27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A3738D2" w14:textId="1107A31E" w:rsidR="000B3405" w:rsidRPr="00BE464D" w:rsidRDefault="00863A00" w:rsidP="000B340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E464D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24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8B9035" w14:textId="77777777" w:rsidR="000B3405" w:rsidRPr="00BE464D" w:rsidRDefault="000B3405" w:rsidP="000B340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</w:tbl>
    <w:p w14:paraId="7E6B4D3D" w14:textId="77777777" w:rsidR="00196B3D" w:rsidRPr="00BE464D" w:rsidRDefault="00196B3D" w:rsidP="00E45E77">
      <w:pPr>
        <w:pStyle w:val="Bezodstpw"/>
        <w:rPr>
          <w:b/>
          <w:bCs/>
          <w:color w:val="FF0000"/>
          <w:szCs w:val="22"/>
        </w:rPr>
      </w:pPr>
    </w:p>
    <w:p w14:paraId="3217FEDC" w14:textId="6679FD24" w:rsidR="00B61EF2" w:rsidRPr="00BE464D" w:rsidRDefault="00B61EF2" w:rsidP="00196B3D">
      <w:pPr>
        <w:pStyle w:val="Akapitzlist"/>
        <w:widowControl w:val="0"/>
        <w:numPr>
          <w:ilvl w:val="0"/>
          <w:numId w:val="27"/>
        </w:numPr>
        <w:tabs>
          <w:tab w:val="left" w:pos="142"/>
        </w:tabs>
        <w:overflowPunct/>
        <w:autoSpaceDE w:val="0"/>
        <w:spacing w:after="0" w:line="276" w:lineRule="auto"/>
        <w:ind w:left="0" w:hanging="284"/>
        <w:jc w:val="both"/>
        <w:rPr>
          <w:rFonts w:cs="Times New Roman"/>
          <w:b/>
          <w:color w:val="auto"/>
          <w:sz w:val="22"/>
          <w:szCs w:val="22"/>
          <w:u w:val="single"/>
        </w:rPr>
      </w:pPr>
      <w:r w:rsidRPr="00BE464D">
        <w:rPr>
          <w:rFonts w:cs="Times New Roman"/>
          <w:b/>
          <w:color w:val="auto"/>
          <w:sz w:val="22"/>
          <w:szCs w:val="22"/>
          <w:u w:val="single"/>
        </w:rPr>
        <w:t>Część 1 – Dostawa dwóch agregatów prądotwórczych do awaryjnego zasilania stacji uzdatniania wody w Studzienicach i Ugoszczy.</w:t>
      </w:r>
    </w:p>
    <w:p w14:paraId="25A8FDF4" w14:textId="77777777" w:rsidR="00E45E77" w:rsidRPr="00BE464D" w:rsidRDefault="00E45E77" w:rsidP="00E45E77">
      <w:pPr>
        <w:pStyle w:val="Bezodstpw"/>
        <w:rPr>
          <w:b/>
          <w:bCs/>
          <w:color w:val="FF0000"/>
          <w:szCs w:val="22"/>
        </w:rPr>
      </w:pPr>
    </w:p>
    <w:p w14:paraId="4608E3DC" w14:textId="77777777" w:rsidR="00E22D8B" w:rsidRPr="00BE464D" w:rsidRDefault="00E22D8B" w:rsidP="00E22D8B">
      <w:pPr>
        <w:pStyle w:val="Bezodstpw"/>
        <w:ind w:left="720" w:firstLine="0"/>
        <w:rPr>
          <w:b/>
          <w:bCs/>
          <w:color w:val="FF0000"/>
          <w:szCs w:val="22"/>
        </w:rPr>
      </w:pPr>
    </w:p>
    <w:tbl>
      <w:tblPr>
        <w:tblStyle w:val="Tabela-Siatka"/>
        <w:tblW w:w="9351" w:type="dxa"/>
        <w:tblLook w:val="04A0" w:firstRow="1" w:lastRow="0" w:firstColumn="1" w:lastColumn="0" w:noHBand="0" w:noVBand="1"/>
      </w:tblPr>
      <w:tblGrid>
        <w:gridCol w:w="721"/>
        <w:gridCol w:w="3371"/>
        <w:gridCol w:w="5259"/>
      </w:tblGrid>
      <w:tr w:rsidR="00095C0E" w:rsidRPr="00BE464D" w14:paraId="0634FF5B" w14:textId="77777777" w:rsidTr="00926D0B">
        <w:trPr>
          <w:trHeight w:val="416"/>
        </w:trPr>
        <w:tc>
          <w:tcPr>
            <w:tcW w:w="9351" w:type="dxa"/>
            <w:gridSpan w:val="3"/>
            <w:shd w:val="clear" w:color="auto" w:fill="D9D9D9" w:themeFill="background1" w:themeFillShade="D9"/>
            <w:vAlign w:val="center"/>
          </w:tcPr>
          <w:p w14:paraId="0CF51E3F" w14:textId="77777777" w:rsidR="00095C0E" w:rsidRPr="00095C0E" w:rsidRDefault="00095C0E" w:rsidP="00095C0E">
            <w:pPr>
              <w:pStyle w:val="Bezodstpw"/>
              <w:jc w:val="center"/>
              <w:rPr>
                <w:b/>
                <w:bCs/>
                <w:szCs w:val="22"/>
              </w:rPr>
            </w:pPr>
            <w:bookmarkStart w:id="1" w:name="_Hlk210204416"/>
            <w:r w:rsidRPr="00095C0E">
              <w:rPr>
                <w:b/>
                <w:bCs/>
                <w:szCs w:val="22"/>
              </w:rPr>
              <w:t xml:space="preserve">Oferuję dostawę następującego sprzętu </w:t>
            </w:r>
          </w:p>
          <w:p w14:paraId="1F9DDD06" w14:textId="32960EA2" w:rsidR="00095C0E" w:rsidRDefault="00095C0E" w:rsidP="00095C0E">
            <w:pPr>
              <w:pStyle w:val="Bezodstpw"/>
              <w:jc w:val="center"/>
              <w:rPr>
                <w:b/>
                <w:bCs/>
                <w:szCs w:val="22"/>
              </w:rPr>
            </w:pPr>
            <w:r w:rsidRPr="00095C0E">
              <w:rPr>
                <w:b/>
                <w:bCs/>
                <w:szCs w:val="22"/>
              </w:rPr>
              <w:t>(należy podać model, symbol oraz producenta oferowanego sprzętu):</w:t>
            </w:r>
          </w:p>
        </w:tc>
      </w:tr>
      <w:tr w:rsidR="00095C0E" w:rsidRPr="00BE464D" w14:paraId="2A061DB7" w14:textId="77777777" w:rsidTr="00BB27CA">
        <w:trPr>
          <w:trHeight w:val="416"/>
        </w:trPr>
        <w:tc>
          <w:tcPr>
            <w:tcW w:w="9351" w:type="dxa"/>
            <w:gridSpan w:val="3"/>
            <w:shd w:val="clear" w:color="auto" w:fill="D9D9D9" w:themeFill="background1" w:themeFillShade="D9"/>
            <w:vAlign w:val="center"/>
          </w:tcPr>
          <w:p w14:paraId="7F387B6D" w14:textId="77777777" w:rsidR="00095C0E" w:rsidRDefault="00095C0E" w:rsidP="00E22D8B">
            <w:pPr>
              <w:pStyle w:val="Bezodstpw"/>
              <w:jc w:val="center"/>
              <w:rPr>
                <w:b/>
                <w:bCs/>
                <w:szCs w:val="22"/>
              </w:rPr>
            </w:pPr>
          </w:p>
          <w:p w14:paraId="25069E1B" w14:textId="77777777" w:rsidR="00095C0E" w:rsidRDefault="00095C0E" w:rsidP="00E22D8B">
            <w:pPr>
              <w:pStyle w:val="Bezodstpw"/>
              <w:jc w:val="center"/>
              <w:rPr>
                <w:b/>
                <w:bCs/>
                <w:szCs w:val="22"/>
              </w:rPr>
            </w:pPr>
          </w:p>
          <w:p w14:paraId="4BA46A4F" w14:textId="4B916CC5" w:rsidR="00095C0E" w:rsidRDefault="00095C0E" w:rsidP="00E22D8B">
            <w:pPr>
              <w:pStyle w:val="Bezodstpw"/>
              <w:jc w:val="center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……………………………</w:t>
            </w:r>
          </w:p>
          <w:p w14:paraId="12A04866" w14:textId="4E7C9577" w:rsidR="00095C0E" w:rsidRPr="00BE464D" w:rsidRDefault="00095C0E" w:rsidP="00E22D8B">
            <w:pPr>
              <w:pStyle w:val="Bezodstpw"/>
              <w:jc w:val="center"/>
              <w:rPr>
                <w:b/>
                <w:bCs/>
                <w:szCs w:val="22"/>
              </w:rPr>
            </w:pPr>
          </w:p>
        </w:tc>
      </w:tr>
      <w:bookmarkEnd w:id="1"/>
      <w:tr w:rsidR="00196B3D" w:rsidRPr="00BE464D" w14:paraId="7D79DE06" w14:textId="36481367" w:rsidTr="00BE464D">
        <w:trPr>
          <w:trHeight w:val="416"/>
        </w:trPr>
        <w:tc>
          <w:tcPr>
            <w:tcW w:w="721" w:type="dxa"/>
            <w:shd w:val="clear" w:color="auto" w:fill="D9D9D9" w:themeFill="background1" w:themeFillShade="D9"/>
            <w:vAlign w:val="center"/>
          </w:tcPr>
          <w:p w14:paraId="3B9BA8A9" w14:textId="2FF95FD4" w:rsidR="00196B3D" w:rsidRPr="00BE464D" w:rsidRDefault="00196B3D" w:rsidP="00814E6E">
            <w:pPr>
              <w:pStyle w:val="Bezodstpw"/>
              <w:jc w:val="center"/>
              <w:rPr>
                <w:b/>
                <w:bCs/>
                <w:szCs w:val="22"/>
              </w:rPr>
            </w:pPr>
            <w:r w:rsidRPr="00BE464D">
              <w:rPr>
                <w:b/>
                <w:bCs/>
                <w:szCs w:val="22"/>
              </w:rPr>
              <w:t>Lp.</w:t>
            </w:r>
          </w:p>
        </w:tc>
        <w:tc>
          <w:tcPr>
            <w:tcW w:w="3371" w:type="dxa"/>
            <w:shd w:val="clear" w:color="auto" w:fill="D9D9D9" w:themeFill="background1" w:themeFillShade="D9"/>
            <w:vAlign w:val="center"/>
          </w:tcPr>
          <w:p w14:paraId="31BEBD88" w14:textId="6CCDA676" w:rsidR="00196B3D" w:rsidRPr="00BE464D" w:rsidRDefault="00196B3D" w:rsidP="00E22D8B">
            <w:pPr>
              <w:pStyle w:val="Bezodstpw"/>
              <w:ind w:left="0" w:firstLine="0"/>
              <w:jc w:val="center"/>
              <w:rPr>
                <w:b/>
                <w:bCs/>
                <w:szCs w:val="22"/>
              </w:rPr>
            </w:pPr>
            <w:r w:rsidRPr="00BE464D">
              <w:rPr>
                <w:b/>
                <w:bCs/>
                <w:szCs w:val="22"/>
              </w:rPr>
              <w:t>Wymagany minimalny parametr</w:t>
            </w:r>
          </w:p>
        </w:tc>
        <w:tc>
          <w:tcPr>
            <w:tcW w:w="5259" w:type="dxa"/>
            <w:shd w:val="clear" w:color="auto" w:fill="D9D9D9" w:themeFill="background1" w:themeFillShade="D9"/>
          </w:tcPr>
          <w:p w14:paraId="0AAC7435" w14:textId="77777777" w:rsidR="00196B3D" w:rsidRPr="00BE464D" w:rsidRDefault="00196B3D" w:rsidP="00E22D8B">
            <w:pPr>
              <w:pStyle w:val="Bezodstpw"/>
              <w:jc w:val="center"/>
              <w:rPr>
                <w:b/>
                <w:bCs/>
                <w:szCs w:val="22"/>
              </w:rPr>
            </w:pPr>
            <w:r w:rsidRPr="00BE464D">
              <w:rPr>
                <w:b/>
                <w:bCs/>
                <w:szCs w:val="22"/>
              </w:rPr>
              <w:t>Parametry oferowanego sprzętu</w:t>
            </w:r>
          </w:p>
          <w:p w14:paraId="061D19C8" w14:textId="7789FF10" w:rsidR="00196B3D" w:rsidRPr="00BE464D" w:rsidRDefault="00196B3D" w:rsidP="00E22D8B">
            <w:pPr>
              <w:pStyle w:val="Bezodstpw"/>
              <w:jc w:val="center"/>
              <w:rPr>
                <w:szCs w:val="22"/>
              </w:rPr>
            </w:pPr>
            <w:r w:rsidRPr="00BE464D">
              <w:rPr>
                <w:szCs w:val="22"/>
              </w:rPr>
              <w:t xml:space="preserve">(Wypełnia Wykonawca wartości/parametry oferowanego agregatu i zobowiązany </w:t>
            </w:r>
            <w:bookmarkStart w:id="2" w:name="_Hlk209784637"/>
            <w:r w:rsidRPr="00BE464D">
              <w:rPr>
                <w:szCs w:val="22"/>
              </w:rPr>
              <w:t>jest zaznaczyć TAK lub NIE w celu weryfikacji spełniania minimalnych wymogów przez urządzenie. W przypadku gdzie jest to określenie podać konkretny parametr)</w:t>
            </w:r>
            <w:bookmarkEnd w:id="2"/>
          </w:p>
        </w:tc>
      </w:tr>
      <w:tr w:rsidR="00196B3D" w:rsidRPr="00BE464D" w14:paraId="732D9565" w14:textId="2572CC73" w:rsidTr="00BE464D">
        <w:trPr>
          <w:trHeight w:val="834"/>
        </w:trPr>
        <w:tc>
          <w:tcPr>
            <w:tcW w:w="721" w:type="dxa"/>
            <w:vAlign w:val="center"/>
          </w:tcPr>
          <w:p w14:paraId="4747814B" w14:textId="77777777" w:rsidR="00196B3D" w:rsidRPr="00BE464D" w:rsidRDefault="00196B3D" w:rsidP="00196B3D">
            <w:pPr>
              <w:pStyle w:val="Bezodstpw"/>
              <w:jc w:val="center"/>
              <w:rPr>
                <w:szCs w:val="22"/>
              </w:rPr>
            </w:pPr>
            <w:r w:rsidRPr="00BE464D">
              <w:rPr>
                <w:szCs w:val="22"/>
              </w:rPr>
              <w:t>1.</w:t>
            </w:r>
          </w:p>
        </w:tc>
        <w:tc>
          <w:tcPr>
            <w:tcW w:w="3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1C7E0" w14:textId="76005094" w:rsidR="00196B3D" w:rsidRPr="00BE464D" w:rsidRDefault="00196B3D" w:rsidP="00BA7CE0">
            <w:pPr>
              <w:pStyle w:val="Bezodstpw"/>
              <w:spacing w:line="276" w:lineRule="auto"/>
              <w:ind w:left="0" w:hanging="36"/>
              <w:rPr>
                <w:szCs w:val="22"/>
              </w:rPr>
            </w:pPr>
            <w:r w:rsidRPr="00BE464D">
              <w:rPr>
                <w:szCs w:val="22"/>
              </w:rPr>
              <w:t>Rok produkcji</w:t>
            </w:r>
            <w:r w:rsidR="005644F8">
              <w:t xml:space="preserve"> </w:t>
            </w:r>
            <w:r w:rsidR="005644F8" w:rsidRPr="005644F8">
              <w:rPr>
                <w:szCs w:val="22"/>
              </w:rPr>
              <w:t>nie starszy niż 2024</w:t>
            </w:r>
            <w:r w:rsidR="005644F8">
              <w:rPr>
                <w:szCs w:val="22"/>
              </w:rPr>
              <w:t xml:space="preserve"> r.</w:t>
            </w:r>
          </w:p>
        </w:tc>
        <w:tc>
          <w:tcPr>
            <w:tcW w:w="5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B91B9C" w14:textId="77777777" w:rsidR="00196B3D" w:rsidRPr="00BE464D" w:rsidRDefault="00196B3D" w:rsidP="00196B3D">
            <w:pPr>
              <w:pStyle w:val="Akapitzlist"/>
              <w:spacing w:line="360" w:lineRule="auto"/>
              <w:ind w:left="0"/>
              <w:jc w:val="center"/>
              <w:rPr>
                <w:rFonts w:cs="Times New Roman"/>
                <w:b/>
                <w:sz w:val="22"/>
                <w:szCs w:val="22"/>
              </w:rPr>
            </w:pPr>
          </w:p>
          <w:p w14:paraId="2B651799" w14:textId="77777777" w:rsidR="00196B3D" w:rsidRPr="00BE464D" w:rsidRDefault="00196B3D" w:rsidP="00196B3D">
            <w:pPr>
              <w:pStyle w:val="Akapitzlist"/>
              <w:spacing w:line="360" w:lineRule="auto"/>
              <w:ind w:left="0"/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BE464D">
              <w:rPr>
                <w:rFonts w:cs="Times New Roman"/>
                <w:b/>
                <w:sz w:val="22"/>
                <w:szCs w:val="22"/>
              </w:rPr>
              <w:t>TAK / NIE</w:t>
            </w:r>
          </w:p>
          <w:p w14:paraId="401A137F" w14:textId="60472006" w:rsidR="00196B3D" w:rsidRPr="00BE464D" w:rsidRDefault="00196B3D" w:rsidP="00196B3D">
            <w:pPr>
              <w:pStyle w:val="Bezodstpw"/>
              <w:spacing w:line="276" w:lineRule="auto"/>
              <w:rPr>
                <w:szCs w:val="22"/>
              </w:rPr>
            </w:pPr>
            <w:r w:rsidRPr="00BE464D">
              <w:rPr>
                <w:b/>
                <w:szCs w:val="22"/>
              </w:rPr>
              <w:t>Rok produkcji oferowanego agregatu………………</w:t>
            </w:r>
          </w:p>
        </w:tc>
      </w:tr>
      <w:tr w:rsidR="00196B3D" w:rsidRPr="00BE464D" w14:paraId="4025B6FB" w14:textId="436AC00F" w:rsidTr="00BE464D">
        <w:trPr>
          <w:trHeight w:val="704"/>
        </w:trPr>
        <w:tc>
          <w:tcPr>
            <w:tcW w:w="721" w:type="dxa"/>
            <w:vAlign w:val="center"/>
          </w:tcPr>
          <w:p w14:paraId="36C9264C" w14:textId="77777777" w:rsidR="00196B3D" w:rsidRPr="00BE464D" w:rsidRDefault="00196B3D" w:rsidP="00196B3D">
            <w:pPr>
              <w:pStyle w:val="Bezodstpw"/>
              <w:jc w:val="center"/>
              <w:rPr>
                <w:szCs w:val="22"/>
              </w:rPr>
            </w:pPr>
            <w:r w:rsidRPr="00BE464D">
              <w:rPr>
                <w:szCs w:val="22"/>
              </w:rPr>
              <w:t>2.</w:t>
            </w:r>
          </w:p>
        </w:tc>
        <w:tc>
          <w:tcPr>
            <w:tcW w:w="3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089DC" w14:textId="0B834C6F" w:rsidR="00196B3D" w:rsidRPr="00BE464D" w:rsidRDefault="00196B3D" w:rsidP="00BA7CE0">
            <w:pPr>
              <w:shd w:val="clear" w:color="auto" w:fill="FFFFFF"/>
              <w:tabs>
                <w:tab w:val="left" w:pos="-4061"/>
                <w:tab w:val="left" w:leader="dot" w:pos="4517"/>
              </w:tabs>
              <w:spacing w:line="240" w:lineRule="auto"/>
              <w:jc w:val="both"/>
              <w:rPr>
                <w:rFonts w:ascii="Times New Roman" w:hAnsi="Times New Roman"/>
              </w:rPr>
            </w:pPr>
            <w:r w:rsidRPr="00BE464D">
              <w:rPr>
                <w:rFonts w:ascii="Times New Roman" w:hAnsi="Times New Roman"/>
                <w:lang w:eastAsia="pl-PL"/>
              </w:rPr>
              <w:t>Wyposażony w układ SZR pozwalający na przełączenie zasilania podstawowego na zasilanie rezerwowe, w przypadku zaniku lub drastycznego obniżenia napięcia w zasilaniu podstawowym</w:t>
            </w:r>
          </w:p>
        </w:tc>
        <w:tc>
          <w:tcPr>
            <w:tcW w:w="5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F132B" w14:textId="77777777" w:rsidR="00196B3D" w:rsidRPr="00BE464D" w:rsidRDefault="00196B3D" w:rsidP="00196B3D">
            <w:pPr>
              <w:pStyle w:val="Akapitzlist"/>
              <w:spacing w:line="360" w:lineRule="auto"/>
              <w:ind w:left="0"/>
              <w:jc w:val="center"/>
              <w:rPr>
                <w:rFonts w:cs="Times New Roman"/>
                <w:b/>
                <w:sz w:val="22"/>
                <w:szCs w:val="22"/>
              </w:rPr>
            </w:pPr>
          </w:p>
          <w:p w14:paraId="78EFA44A" w14:textId="77777777" w:rsidR="00BE464D" w:rsidRDefault="00BE464D" w:rsidP="00BE464D">
            <w:pPr>
              <w:pStyle w:val="Akapitzlist"/>
              <w:spacing w:line="360" w:lineRule="auto"/>
              <w:ind w:left="0"/>
              <w:jc w:val="center"/>
              <w:rPr>
                <w:rFonts w:cs="Times New Roman"/>
                <w:b/>
                <w:sz w:val="22"/>
                <w:szCs w:val="22"/>
              </w:rPr>
            </w:pPr>
          </w:p>
          <w:p w14:paraId="7156DFE1" w14:textId="221E2149" w:rsidR="00196B3D" w:rsidRPr="00BE464D" w:rsidRDefault="00196B3D" w:rsidP="00BE464D">
            <w:pPr>
              <w:pStyle w:val="Akapitzlist"/>
              <w:spacing w:line="360" w:lineRule="auto"/>
              <w:ind w:left="0"/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BE464D">
              <w:rPr>
                <w:rFonts w:cs="Times New Roman"/>
                <w:b/>
                <w:sz w:val="22"/>
                <w:szCs w:val="22"/>
              </w:rPr>
              <w:t>TAK / NIE</w:t>
            </w:r>
          </w:p>
        </w:tc>
      </w:tr>
      <w:tr w:rsidR="00196B3D" w:rsidRPr="00BE464D" w14:paraId="460300C5" w14:textId="2CD7B22D" w:rsidTr="00BE464D">
        <w:trPr>
          <w:trHeight w:val="415"/>
        </w:trPr>
        <w:tc>
          <w:tcPr>
            <w:tcW w:w="721" w:type="dxa"/>
            <w:vAlign w:val="center"/>
          </w:tcPr>
          <w:p w14:paraId="01E990FB" w14:textId="77777777" w:rsidR="00196B3D" w:rsidRPr="00BE464D" w:rsidRDefault="00196B3D" w:rsidP="00196B3D">
            <w:pPr>
              <w:pStyle w:val="Bezodstpw"/>
              <w:jc w:val="center"/>
              <w:rPr>
                <w:szCs w:val="22"/>
              </w:rPr>
            </w:pPr>
            <w:r w:rsidRPr="00BE464D">
              <w:rPr>
                <w:szCs w:val="22"/>
              </w:rPr>
              <w:t>3.</w:t>
            </w:r>
          </w:p>
        </w:tc>
        <w:tc>
          <w:tcPr>
            <w:tcW w:w="3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FA67E" w14:textId="28A5F110" w:rsidR="00196B3D" w:rsidRPr="00BE464D" w:rsidRDefault="00196B3D" w:rsidP="00BA7CE0">
            <w:pPr>
              <w:pStyle w:val="Bezodstpw"/>
              <w:ind w:left="0" w:hanging="36"/>
              <w:rPr>
                <w:szCs w:val="22"/>
              </w:rPr>
            </w:pPr>
            <w:r w:rsidRPr="00BE464D">
              <w:rPr>
                <w:szCs w:val="22"/>
              </w:rPr>
              <w:t>Licznik pracy motogodzin agregatu</w:t>
            </w:r>
          </w:p>
        </w:tc>
        <w:tc>
          <w:tcPr>
            <w:tcW w:w="5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DC5FD" w14:textId="77777777" w:rsidR="00196B3D" w:rsidRPr="00BE464D" w:rsidRDefault="00196B3D" w:rsidP="00196B3D">
            <w:pPr>
              <w:pStyle w:val="Akapitzlist"/>
              <w:spacing w:line="360" w:lineRule="auto"/>
              <w:ind w:left="0"/>
              <w:jc w:val="center"/>
              <w:rPr>
                <w:rFonts w:cs="Times New Roman"/>
                <w:b/>
                <w:sz w:val="22"/>
                <w:szCs w:val="22"/>
              </w:rPr>
            </w:pPr>
          </w:p>
          <w:p w14:paraId="69DB3080" w14:textId="1C7EA29F" w:rsidR="00196B3D" w:rsidRPr="00BE464D" w:rsidRDefault="00196B3D" w:rsidP="00BE464D">
            <w:pPr>
              <w:pStyle w:val="Akapitzlist"/>
              <w:spacing w:line="360" w:lineRule="auto"/>
              <w:ind w:left="0"/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BE464D">
              <w:rPr>
                <w:rFonts w:cs="Times New Roman"/>
                <w:b/>
                <w:sz w:val="22"/>
                <w:szCs w:val="22"/>
              </w:rPr>
              <w:t>TAK / NIE</w:t>
            </w:r>
          </w:p>
        </w:tc>
      </w:tr>
      <w:tr w:rsidR="00196B3D" w:rsidRPr="00BE464D" w14:paraId="2DACED47" w14:textId="18E09BA2" w:rsidTr="00BE464D">
        <w:trPr>
          <w:trHeight w:val="426"/>
        </w:trPr>
        <w:tc>
          <w:tcPr>
            <w:tcW w:w="721" w:type="dxa"/>
            <w:vAlign w:val="center"/>
          </w:tcPr>
          <w:p w14:paraId="7C416CF7" w14:textId="77777777" w:rsidR="00196B3D" w:rsidRPr="00BE464D" w:rsidRDefault="00196B3D" w:rsidP="00196B3D">
            <w:pPr>
              <w:pStyle w:val="Bezodstpw"/>
              <w:jc w:val="center"/>
              <w:rPr>
                <w:szCs w:val="22"/>
              </w:rPr>
            </w:pPr>
            <w:r w:rsidRPr="00BE464D">
              <w:rPr>
                <w:szCs w:val="22"/>
              </w:rPr>
              <w:t>4.</w:t>
            </w:r>
          </w:p>
        </w:tc>
        <w:tc>
          <w:tcPr>
            <w:tcW w:w="3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91BD0" w14:textId="12BD06CB" w:rsidR="00196B3D" w:rsidRPr="00BE464D" w:rsidRDefault="00196B3D" w:rsidP="00BA7CE0">
            <w:pPr>
              <w:pStyle w:val="Bezodstpw"/>
              <w:spacing w:line="276" w:lineRule="auto"/>
              <w:ind w:left="0" w:firstLine="0"/>
              <w:rPr>
                <w:szCs w:val="22"/>
              </w:rPr>
            </w:pPr>
            <w:r w:rsidRPr="00BE464D">
              <w:rPr>
                <w:szCs w:val="22"/>
              </w:rPr>
              <w:t>DTR, opisy w agregacie i menu</w:t>
            </w:r>
            <w:r w:rsidR="00BE464D">
              <w:rPr>
                <w:szCs w:val="22"/>
              </w:rPr>
              <w:t xml:space="preserve"> </w:t>
            </w:r>
            <w:r w:rsidRPr="00BE464D">
              <w:rPr>
                <w:szCs w:val="22"/>
              </w:rPr>
              <w:t>agregatu w języku polskim</w:t>
            </w:r>
          </w:p>
        </w:tc>
        <w:tc>
          <w:tcPr>
            <w:tcW w:w="5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5667C" w14:textId="77777777" w:rsidR="00F80DEF" w:rsidRDefault="00F80DEF" w:rsidP="00196B3D">
            <w:pPr>
              <w:pStyle w:val="Akapitzlist"/>
              <w:spacing w:line="360" w:lineRule="auto"/>
              <w:ind w:left="0"/>
              <w:jc w:val="center"/>
              <w:rPr>
                <w:rFonts w:cs="Times New Roman"/>
                <w:b/>
                <w:sz w:val="22"/>
                <w:szCs w:val="22"/>
              </w:rPr>
            </w:pPr>
          </w:p>
          <w:p w14:paraId="7FC1DC5A" w14:textId="5382AE4B" w:rsidR="00196B3D" w:rsidRPr="00BE464D" w:rsidRDefault="00196B3D" w:rsidP="00196B3D">
            <w:pPr>
              <w:pStyle w:val="Akapitzlist"/>
              <w:spacing w:line="360" w:lineRule="auto"/>
              <w:ind w:left="0"/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BE464D">
              <w:rPr>
                <w:rFonts w:cs="Times New Roman"/>
                <w:b/>
                <w:sz w:val="22"/>
                <w:szCs w:val="22"/>
              </w:rPr>
              <w:t>TAK / NIE</w:t>
            </w:r>
          </w:p>
          <w:p w14:paraId="7BBF565D" w14:textId="77777777" w:rsidR="00196B3D" w:rsidRPr="00BE464D" w:rsidRDefault="00196B3D" w:rsidP="00196B3D">
            <w:pPr>
              <w:pStyle w:val="Bezodstpw"/>
              <w:spacing w:line="276" w:lineRule="auto"/>
              <w:rPr>
                <w:szCs w:val="22"/>
              </w:rPr>
            </w:pPr>
          </w:p>
        </w:tc>
      </w:tr>
      <w:tr w:rsidR="00196B3D" w:rsidRPr="00BE464D" w14:paraId="7BF9015F" w14:textId="766116AF" w:rsidTr="00BE464D">
        <w:trPr>
          <w:trHeight w:val="618"/>
        </w:trPr>
        <w:tc>
          <w:tcPr>
            <w:tcW w:w="721" w:type="dxa"/>
            <w:vAlign w:val="center"/>
          </w:tcPr>
          <w:p w14:paraId="5E179A27" w14:textId="77777777" w:rsidR="00196B3D" w:rsidRPr="00BE464D" w:rsidRDefault="00196B3D" w:rsidP="00196B3D">
            <w:pPr>
              <w:pStyle w:val="Bezodstpw"/>
              <w:jc w:val="center"/>
              <w:rPr>
                <w:szCs w:val="22"/>
              </w:rPr>
            </w:pPr>
            <w:r w:rsidRPr="00BE464D">
              <w:rPr>
                <w:szCs w:val="22"/>
              </w:rPr>
              <w:t>5.</w:t>
            </w:r>
          </w:p>
        </w:tc>
        <w:tc>
          <w:tcPr>
            <w:tcW w:w="3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A764B" w14:textId="4B2F6048" w:rsidR="00196B3D" w:rsidRPr="00BE464D" w:rsidRDefault="00196B3D" w:rsidP="00BA7CE0">
            <w:pPr>
              <w:pStyle w:val="Bezodstpw"/>
              <w:suppressAutoHyphens w:val="0"/>
              <w:autoSpaceDN/>
              <w:spacing w:line="276" w:lineRule="auto"/>
              <w:ind w:left="0" w:firstLine="0"/>
              <w:jc w:val="left"/>
              <w:textAlignment w:val="auto"/>
              <w:rPr>
                <w:szCs w:val="22"/>
              </w:rPr>
            </w:pPr>
            <w:r w:rsidRPr="00BE464D">
              <w:rPr>
                <w:szCs w:val="22"/>
              </w:rPr>
              <w:t>Silnik wysokoprężny chłodzony cieczą</w:t>
            </w:r>
          </w:p>
        </w:tc>
        <w:tc>
          <w:tcPr>
            <w:tcW w:w="5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F99FD" w14:textId="77777777" w:rsidR="00BE464D" w:rsidRDefault="00BE464D" w:rsidP="00196B3D">
            <w:pPr>
              <w:pStyle w:val="Akapitzlist"/>
              <w:spacing w:line="360" w:lineRule="auto"/>
              <w:ind w:left="0"/>
              <w:jc w:val="center"/>
              <w:rPr>
                <w:rFonts w:cs="Times New Roman"/>
                <w:b/>
                <w:sz w:val="22"/>
                <w:szCs w:val="22"/>
              </w:rPr>
            </w:pPr>
          </w:p>
          <w:p w14:paraId="738D8019" w14:textId="418A8E3D" w:rsidR="00196B3D" w:rsidRPr="00BE464D" w:rsidRDefault="00196B3D" w:rsidP="00196B3D">
            <w:pPr>
              <w:pStyle w:val="Akapitzlist"/>
              <w:spacing w:line="360" w:lineRule="auto"/>
              <w:ind w:left="0"/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BE464D">
              <w:rPr>
                <w:rFonts w:cs="Times New Roman"/>
                <w:b/>
                <w:sz w:val="22"/>
                <w:szCs w:val="22"/>
              </w:rPr>
              <w:t>Producent, typ  silnika………………………………..</w:t>
            </w:r>
          </w:p>
          <w:p w14:paraId="05B01CCE" w14:textId="41316B6E" w:rsidR="00196B3D" w:rsidRPr="00BE464D" w:rsidRDefault="00196B3D" w:rsidP="00BE464D">
            <w:pPr>
              <w:pStyle w:val="Akapitzlist"/>
              <w:spacing w:line="360" w:lineRule="auto"/>
              <w:ind w:left="0"/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BE464D">
              <w:rPr>
                <w:rFonts w:cs="Times New Roman"/>
                <w:b/>
                <w:sz w:val="22"/>
                <w:szCs w:val="22"/>
              </w:rPr>
              <w:lastRenderedPageBreak/>
              <w:t>TAK / NIE</w:t>
            </w:r>
          </w:p>
        </w:tc>
      </w:tr>
      <w:tr w:rsidR="00196B3D" w:rsidRPr="00BE464D" w14:paraId="6F8CF244" w14:textId="504DCD99" w:rsidTr="00BE464D">
        <w:trPr>
          <w:trHeight w:val="479"/>
        </w:trPr>
        <w:tc>
          <w:tcPr>
            <w:tcW w:w="721" w:type="dxa"/>
            <w:vAlign w:val="center"/>
          </w:tcPr>
          <w:p w14:paraId="1AB68988" w14:textId="77777777" w:rsidR="00196B3D" w:rsidRPr="00BE464D" w:rsidRDefault="00196B3D" w:rsidP="00196B3D">
            <w:pPr>
              <w:pStyle w:val="Bezodstpw"/>
              <w:jc w:val="center"/>
              <w:rPr>
                <w:szCs w:val="22"/>
              </w:rPr>
            </w:pPr>
            <w:r w:rsidRPr="00BE464D">
              <w:rPr>
                <w:szCs w:val="22"/>
              </w:rPr>
              <w:lastRenderedPageBreak/>
              <w:t>6.</w:t>
            </w:r>
          </w:p>
        </w:tc>
        <w:tc>
          <w:tcPr>
            <w:tcW w:w="3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1E00B" w14:textId="0429A5E8" w:rsidR="00196B3D" w:rsidRPr="00BE464D" w:rsidRDefault="005644F8" w:rsidP="00BA7CE0">
            <w:pPr>
              <w:pStyle w:val="Bezodstpw"/>
              <w:ind w:left="0" w:hanging="36"/>
              <w:rPr>
                <w:szCs w:val="22"/>
              </w:rPr>
            </w:pPr>
            <w:r w:rsidRPr="005644F8">
              <w:rPr>
                <w:szCs w:val="22"/>
              </w:rPr>
              <w:t>moc znamionowa agregatu min. 30kVA/ 24kW</w:t>
            </w:r>
          </w:p>
        </w:tc>
        <w:tc>
          <w:tcPr>
            <w:tcW w:w="5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27CC7" w14:textId="77777777" w:rsidR="00196B3D" w:rsidRPr="00BE464D" w:rsidRDefault="00196B3D" w:rsidP="00196B3D">
            <w:pPr>
              <w:pStyle w:val="Akapitzlist"/>
              <w:spacing w:line="360" w:lineRule="auto"/>
              <w:ind w:left="0"/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BE464D">
              <w:rPr>
                <w:rFonts w:cs="Times New Roman"/>
                <w:b/>
                <w:sz w:val="22"/>
                <w:szCs w:val="22"/>
              </w:rPr>
              <w:t xml:space="preserve"> </w:t>
            </w:r>
          </w:p>
          <w:p w14:paraId="5239BF79" w14:textId="77777777" w:rsidR="00196B3D" w:rsidRPr="00BE464D" w:rsidRDefault="00196B3D" w:rsidP="00196B3D">
            <w:pPr>
              <w:pStyle w:val="Akapitzlist"/>
              <w:spacing w:line="360" w:lineRule="auto"/>
              <w:ind w:left="0"/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BE464D">
              <w:rPr>
                <w:rFonts w:cs="Times New Roman"/>
                <w:b/>
                <w:sz w:val="22"/>
                <w:szCs w:val="22"/>
              </w:rPr>
              <w:t>……………………………………..(kVA)</w:t>
            </w:r>
          </w:p>
          <w:p w14:paraId="53D53A5A" w14:textId="2CC83FAA" w:rsidR="00196B3D" w:rsidRPr="00BE464D" w:rsidRDefault="00196B3D" w:rsidP="00BE464D">
            <w:pPr>
              <w:pStyle w:val="Akapitzlist"/>
              <w:spacing w:line="360" w:lineRule="auto"/>
              <w:ind w:left="0"/>
              <w:jc w:val="center"/>
              <w:rPr>
                <w:rFonts w:cs="Times New Roman"/>
                <w:sz w:val="22"/>
                <w:szCs w:val="22"/>
              </w:rPr>
            </w:pPr>
            <w:r w:rsidRPr="00BE464D">
              <w:rPr>
                <w:rFonts w:cs="Times New Roman"/>
                <w:b/>
                <w:sz w:val="22"/>
                <w:szCs w:val="22"/>
              </w:rPr>
              <w:t>TAK / NIE</w:t>
            </w:r>
          </w:p>
        </w:tc>
      </w:tr>
      <w:tr w:rsidR="00196B3D" w:rsidRPr="00BE464D" w14:paraId="34B51B2F" w14:textId="362C6B62" w:rsidTr="00BE464D">
        <w:trPr>
          <w:trHeight w:val="838"/>
        </w:trPr>
        <w:tc>
          <w:tcPr>
            <w:tcW w:w="721" w:type="dxa"/>
            <w:vAlign w:val="center"/>
          </w:tcPr>
          <w:p w14:paraId="0D37069A" w14:textId="77777777" w:rsidR="00196B3D" w:rsidRPr="00BE464D" w:rsidRDefault="00196B3D" w:rsidP="00196B3D">
            <w:pPr>
              <w:pStyle w:val="Bezodstpw"/>
              <w:jc w:val="center"/>
              <w:rPr>
                <w:szCs w:val="22"/>
              </w:rPr>
            </w:pPr>
            <w:r w:rsidRPr="00BE464D">
              <w:rPr>
                <w:szCs w:val="22"/>
              </w:rPr>
              <w:t>7.</w:t>
            </w:r>
          </w:p>
        </w:tc>
        <w:tc>
          <w:tcPr>
            <w:tcW w:w="3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83DCA9" w14:textId="2BD8F395" w:rsidR="00196B3D" w:rsidRPr="00BE464D" w:rsidRDefault="005644F8" w:rsidP="00BA7CE0">
            <w:pPr>
              <w:pStyle w:val="Bezodstpw"/>
              <w:ind w:left="0"/>
              <w:rPr>
                <w:szCs w:val="22"/>
              </w:rPr>
            </w:pPr>
            <w:r w:rsidRPr="005644F8">
              <w:rPr>
                <w:szCs w:val="22"/>
              </w:rPr>
              <w:t>moc maksymalna agregatu min. 33kVA/26,4kW,</w:t>
            </w:r>
          </w:p>
        </w:tc>
        <w:tc>
          <w:tcPr>
            <w:tcW w:w="5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51823" w14:textId="77777777" w:rsidR="00196B3D" w:rsidRPr="00BE464D" w:rsidRDefault="00196B3D" w:rsidP="00196B3D">
            <w:pPr>
              <w:pStyle w:val="Akapitzlist"/>
              <w:spacing w:line="360" w:lineRule="auto"/>
              <w:ind w:left="0"/>
              <w:jc w:val="center"/>
              <w:rPr>
                <w:rFonts w:cs="Times New Roman"/>
                <w:b/>
                <w:sz w:val="22"/>
                <w:szCs w:val="22"/>
              </w:rPr>
            </w:pPr>
          </w:p>
          <w:p w14:paraId="495BC29E" w14:textId="77777777" w:rsidR="00196B3D" w:rsidRPr="00BE464D" w:rsidRDefault="00196B3D" w:rsidP="00196B3D">
            <w:pPr>
              <w:pStyle w:val="Akapitzlist"/>
              <w:spacing w:line="360" w:lineRule="auto"/>
              <w:ind w:left="0"/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BE464D">
              <w:rPr>
                <w:rFonts w:cs="Times New Roman"/>
                <w:b/>
                <w:sz w:val="22"/>
                <w:szCs w:val="22"/>
              </w:rPr>
              <w:t>……………………………………..(kVA)</w:t>
            </w:r>
          </w:p>
          <w:p w14:paraId="61205C86" w14:textId="1FF3213F" w:rsidR="00196B3D" w:rsidRPr="00BE464D" w:rsidRDefault="00196B3D" w:rsidP="00BE464D">
            <w:pPr>
              <w:pStyle w:val="Akapitzlist"/>
              <w:spacing w:line="360" w:lineRule="auto"/>
              <w:ind w:left="0"/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BE464D">
              <w:rPr>
                <w:rFonts w:cs="Times New Roman"/>
                <w:b/>
                <w:sz w:val="22"/>
                <w:szCs w:val="22"/>
              </w:rPr>
              <w:t>TAK / NIE</w:t>
            </w:r>
          </w:p>
        </w:tc>
      </w:tr>
      <w:tr w:rsidR="00196B3D" w:rsidRPr="00BE464D" w14:paraId="08DE368A" w14:textId="77777777" w:rsidTr="00BE464D">
        <w:trPr>
          <w:trHeight w:val="838"/>
        </w:trPr>
        <w:tc>
          <w:tcPr>
            <w:tcW w:w="721" w:type="dxa"/>
            <w:vAlign w:val="center"/>
          </w:tcPr>
          <w:p w14:paraId="452703A3" w14:textId="246433B4" w:rsidR="00196B3D" w:rsidRPr="00BE464D" w:rsidRDefault="00BE464D" w:rsidP="00196B3D">
            <w:pPr>
              <w:pStyle w:val="Bezodstpw"/>
              <w:jc w:val="center"/>
              <w:rPr>
                <w:szCs w:val="22"/>
              </w:rPr>
            </w:pPr>
            <w:r>
              <w:rPr>
                <w:szCs w:val="22"/>
              </w:rPr>
              <w:t>8.</w:t>
            </w:r>
          </w:p>
        </w:tc>
        <w:tc>
          <w:tcPr>
            <w:tcW w:w="3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3E2DC8" w14:textId="242F98C0" w:rsidR="00196B3D" w:rsidRPr="00BE464D" w:rsidRDefault="0012369A" w:rsidP="00BA7CE0">
            <w:pPr>
              <w:pStyle w:val="Bezodstpw"/>
              <w:ind w:left="0"/>
              <w:rPr>
                <w:rFonts w:eastAsia="Times New Roman"/>
                <w:b/>
                <w:bCs/>
                <w:szCs w:val="22"/>
              </w:rPr>
            </w:pPr>
            <w:r>
              <w:rPr>
                <w:szCs w:val="22"/>
              </w:rPr>
              <w:t>Schematy elektryczne</w:t>
            </w:r>
          </w:p>
        </w:tc>
        <w:tc>
          <w:tcPr>
            <w:tcW w:w="5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163A25" w14:textId="77777777" w:rsidR="00196B3D" w:rsidRPr="00BE464D" w:rsidRDefault="00196B3D" w:rsidP="00196B3D">
            <w:pPr>
              <w:pStyle w:val="Akapitzlist"/>
              <w:spacing w:line="360" w:lineRule="auto"/>
              <w:ind w:left="0"/>
              <w:jc w:val="center"/>
              <w:rPr>
                <w:rFonts w:cs="Times New Roman"/>
                <w:b/>
                <w:sz w:val="22"/>
                <w:szCs w:val="22"/>
              </w:rPr>
            </w:pPr>
          </w:p>
          <w:p w14:paraId="2A6F3F5A" w14:textId="4D4F2FE6" w:rsidR="00196B3D" w:rsidRPr="00BE464D" w:rsidRDefault="00196B3D" w:rsidP="00BE464D">
            <w:pPr>
              <w:pStyle w:val="Akapitzlist"/>
              <w:spacing w:line="360" w:lineRule="auto"/>
              <w:ind w:left="0"/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BE464D">
              <w:rPr>
                <w:rFonts w:cs="Times New Roman"/>
                <w:b/>
                <w:sz w:val="22"/>
                <w:szCs w:val="22"/>
              </w:rPr>
              <w:t>TAK / NIE</w:t>
            </w:r>
          </w:p>
        </w:tc>
      </w:tr>
      <w:tr w:rsidR="00196B3D" w:rsidRPr="00BE464D" w14:paraId="597B60A7" w14:textId="77777777" w:rsidTr="00BE464D">
        <w:trPr>
          <w:trHeight w:val="838"/>
        </w:trPr>
        <w:tc>
          <w:tcPr>
            <w:tcW w:w="721" w:type="dxa"/>
            <w:vAlign w:val="center"/>
          </w:tcPr>
          <w:p w14:paraId="4FDF139D" w14:textId="76ABEF39" w:rsidR="00196B3D" w:rsidRPr="00BE464D" w:rsidRDefault="00BE464D" w:rsidP="00196B3D">
            <w:pPr>
              <w:pStyle w:val="Bezodstpw"/>
              <w:jc w:val="center"/>
              <w:rPr>
                <w:szCs w:val="22"/>
              </w:rPr>
            </w:pPr>
            <w:r>
              <w:rPr>
                <w:szCs w:val="22"/>
              </w:rPr>
              <w:t>9.</w:t>
            </w:r>
          </w:p>
        </w:tc>
        <w:tc>
          <w:tcPr>
            <w:tcW w:w="3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5DB2A" w14:textId="1C000EF1" w:rsidR="00196B3D" w:rsidRPr="00BE464D" w:rsidRDefault="005644F8" w:rsidP="00BA7CE0">
            <w:pPr>
              <w:pStyle w:val="Bezodstpw"/>
              <w:ind w:left="0"/>
              <w:rPr>
                <w:rFonts w:eastAsia="Times New Roman"/>
                <w:b/>
                <w:bCs/>
                <w:szCs w:val="22"/>
              </w:rPr>
            </w:pPr>
            <w:r w:rsidRPr="005644F8">
              <w:rPr>
                <w:szCs w:val="22"/>
              </w:rPr>
              <w:t>napięcie – częstotliwość min. 400V/230V – 50Hz</w:t>
            </w:r>
          </w:p>
        </w:tc>
        <w:tc>
          <w:tcPr>
            <w:tcW w:w="5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7B6F67" w14:textId="77777777" w:rsidR="00196B3D" w:rsidRPr="00BE464D" w:rsidRDefault="00196B3D" w:rsidP="00BE464D">
            <w:pPr>
              <w:pStyle w:val="Akapitzlist"/>
              <w:spacing w:line="360" w:lineRule="auto"/>
              <w:ind w:left="0"/>
              <w:jc w:val="center"/>
              <w:rPr>
                <w:rFonts w:cs="Times New Roman"/>
                <w:b/>
                <w:sz w:val="22"/>
                <w:szCs w:val="22"/>
              </w:rPr>
            </w:pPr>
          </w:p>
          <w:p w14:paraId="6B6D743E" w14:textId="77777777" w:rsidR="00196B3D" w:rsidRPr="00BE464D" w:rsidRDefault="00196B3D" w:rsidP="00BE464D">
            <w:pPr>
              <w:pStyle w:val="Akapitzlist"/>
              <w:spacing w:line="360" w:lineRule="auto"/>
              <w:ind w:left="0"/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BE464D">
              <w:rPr>
                <w:rFonts w:cs="Times New Roman"/>
                <w:b/>
                <w:sz w:val="22"/>
                <w:szCs w:val="22"/>
              </w:rPr>
              <w:t>……………………………………..(V/Hz)</w:t>
            </w:r>
          </w:p>
          <w:p w14:paraId="3B56A6AF" w14:textId="77777777" w:rsidR="00196B3D" w:rsidRDefault="00196B3D" w:rsidP="00BE464D">
            <w:pPr>
              <w:pStyle w:val="Bezodstpw"/>
              <w:jc w:val="center"/>
              <w:rPr>
                <w:b/>
                <w:szCs w:val="22"/>
              </w:rPr>
            </w:pPr>
            <w:r w:rsidRPr="00BE464D">
              <w:rPr>
                <w:b/>
                <w:szCs w:val="22"/>
              </w:rPr>
              <w:t>TAK / NIE</w:t>
            </w:r>
          </w:p>
          <w:p w14:paraId="0B65BFCA" w14:textId="611166B5" w:rsidR="00BE464D" w:rsidRPr="00BE464D" w:rsidRDefault="00BE464D" w:rsidP="00BE464D">
            <w:pPr>
              <w:pStyle w:val="Bezodstpw"/>
              <w:jc w:val="center"/>
              <w:rPr>
                <w:rFonts w:eastAsia="Times New Roman"/>
                <w:b/>
                <w:bCs/>
                <w:szCs w:val="22"/>
              </w:rPr>
            </w:pPr>
          </w:p>
        </w:tc>
      </w:tr>
      <w:tr w:rsidR="00196B3D" w:rsidRPr="00BE464D" w14:paraId="1F64B395" w14:textId="77777777" w:rsidTr="00BE464D">
        <w:trPr>
          <w:trHeight w:val="838"/>
        </w:trPr>
        <w:tc>
          <w:tcPr>
            <w:tcW w:w="721" w:type="dxa"/>
            <w:vAlign w:val="center"/>
          </w:tcPr>
          <w:p w14:paraId="6D37D050" w14:textId="5FBE6BE6" w:rsidR="00196B3D" w:rsidRPr="00BE464D" w:rsidRDefault="00BE464D" w:rsidP="00196B3D">
            <w:pPr>
              <w:pStyle w:val="Bezodstpw"/>
              <w:jc w:val="center"/>
              <w:rPr>
                <w:szCs w:val="22"/>
              </w:rPr>
            </w:pPr>
            <w:r>
              <w:rPr>
                <w:szCs w:val="22"/>
              </w:rPr>
              <w:t>10.</w:t>
            </w:r>
          </w:p>
        </w:tc>
        <w:tc>
          <w:tcPr>
            <w:tcW w:w="3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1F3F3" w14:textId="1C3E4594" w:rsidR="00196B3D" w:rsidRPr="00BE464D" w:rsidRDefault="005644F8" w:rsidP="00BA7CE0">
            <w:pPr>
              <w:pStyle w:val="Bezodstpw"/>
              <w:ind w:left="0"/>
              <w:rPr>
                <w:rFonts w:eastAsia="Times New Roman"/>
                <w:b/>
                <w:bCs/>
                <w:szCs w:val="22"/>
              </w:rPr>
            </w:pPr>
            <w:r w:rsidRPr="005644F8">
              <w:rPr>
                <w:szCs w:val="22"/>
              </w:rPr>
              <w:t>prąd znamionowy min. 43,3 A</w:t>
            </w:r>
          </w:p>
        </w:tc>
        <w:tc>
          <w:tcPr>
            <w:tcW w:w="5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B8C9D" w14:textId="77777777" w:rsidR="00196B3D" w:rsidRPr="00BE464D" w:rsidRDefault="00196B3D" w:rsidP="00BE464D">
            <w:pPr>
              <w:pStyle w:val="Akapitzlist"/>
              <w:spacing w:line="360" w:lineRule="auto"/>
              <w:ind w:left="0"/>
              <w:jc w:val="center"/>
              <w:rPr>
                <w:rFonts w:cs="Times New Roman"/>
                <w:b/>
                <w:sz w:val="22"/>
                <w:szCs w:val="22"/>
              </w:rPr>
            </w:pPr>
          </w:p>
          <w:p w14:paraId="746E2FAF" w14:textId="77777777" w:rsidR="00196B3D" w:rsidRPr="00BE464D" w:rsidRDefault="00196B3D" w:rsidP="00BE464D">
            <w:pPr>
              <w:pStyle w:val="Akapitzlist"/>
              <w:spacing w:line="360" w:lineRule="auto"/>
              <w:ind w:left="0"/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BE464D">
              <w:rPr>
                <w:rFonts w:cs="Times New Roman"/>
                <w:b/>
                <w:sz w:val="22"/>
                <w:szCs w:val="22"/>
              </w:rPr>
              <w:t>……………………………………..(A)</w:t>
            </w:r>
          </w:p>
          <w:p w14:paraId="01B888CC" w14:textId="422845CF" w:rsidR="00196B3D" w:rsidRPr="00BE464D" w:rsidRDefault="00196B3D" w:rsidP="00BE464D">
            <w:pPr>
              <w:pStyle w:val="Bezodstpw"/>
              <w:jc w:val="center"/>
              <w:rPr>
                <w:rFonts w:eastAsia="Times New Roman"/>
                <w:b/>
                <w:bCs/>
                <w:szCs w:val="22"/>
              </w:rPr>
            </w:pPr>
            <w:r w:rsidRPr="00BE464D">
              <w:rPr>
                <w:b/>
                <w:szCs w:val="22"/>
              </w:rPr>
              <w:t>TAK / NIE</w:t>
            </w:r>
          </w:p>
        </w:tc>
      </w:tr>
      <w:tr w:rsidR="00196B3D" w:rsidRPr="00BE464D" w14:paraId="0377E7A4" w14:textId="77777777" w:rsidTr="00BE464D">
        <w:trPr>
          <w:trHeight w:val="838"/>
        </w:trPr>
        <w:tc>
          <w:tcPr>
            <w:tcW w:w="721" w:type="dxa"/>
            <w:vAlign w:val="center"/>
          </w:tcPr>
          <w:p w14:paraId="754A1AD1" w14:textId="7B843FF8" w:rsidR="00196B3D" w:rsidRPr="00BE464D" w:rsidRDefault="00BE464D" w:rsidP="00196B3D">
            <w:pPr>
              <w:pStyle w:val="Bezodstpw"/>
              <w:jc w:val="center"/>
              <w:rPr>
                <w:szCs w:val="22"/>
              </w:rPr>
            </w:pPr>
            <w:r>
              <w:rPr>
                <w:szCs w:val="22"/>
              </w:rPr>
              <w:t>11.</w:t>
            </w:r>
          </w:p>
        </w:tc>
        <w:tc>
          <w:tcPr>
            <w:tcW w:w="3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F580C" w14:textId="07247236" w:rsidR="00196B3D" w:rsidRPr="00BE464D" w:rsidRDefault="00196B3D" w:rsidP="00BA7CE0">
            <w:pPr>
              <w:pStyle w:val="Bezodstpw"/>
              <w:ind w:left="0"/>
              <w:rPr>
                <w:rFonts w:eastAsia="Times New Roman"/>
                <w:b/>
                <w:bCs/>
                <w:szCs w:val="22"/>
              </w:rPr>
            </w:pPr>
            <w:r w:rsidRPr="00BE464D">
              <w:rPr>
                <w:szCs w:val="22"/>
              </w:rPr>
              <w:t>Współczynnik mocy cos φ</w:t>
            </w:r>
            <w:r w:rsidR="005644F8">
              <w:rPr>
                <w:szCs w:val="22"/>
              </w:rPr>
              <w:t xml:space="preserve"> </w:t>
            </w:r>
            <w:r w:rsidR="005644F8" w:rsidRPr="005644F8">
              <w:rPr>
                <w:szCs w:val="22"/>
              </w:rPr>
              <w:t>min. 08</w:t>
            </w:r>
          </w:p>
        </w:tc>
        <w:tc>
          <w:tcPr>
            <w:tcW w:w="5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20808" w14:textId="77777777" w:rsidR="00196B3D" w:rsidRPr="00BE464D" w:rsidRDefault="00196B3D" w:rsidP="00BE464D">
            <w:pPr>
              <w:pStyle w:val="Akapitzlist"/>
              <w:spacing w:line="360" w:lineRule="auto"/>
              <w:ind w:left="0"/>
              <w:jc w:val="center"/>
              <w:rPr>
                <w:rFonts w:cs="Times New Roman"/>
                <w:b/>
                <w:sz w:val="22"/>
                <w:szCs w:val="22"/>
              </w:rPr>
            </w:pPr>
          </w:p>
          <w:p w14:paraId="62CAE469" w14:textId="77777777" w:rsidR="00196B3D" w:rsidRPr="00BE464D" w:rsidRDefault="00196B3D" w:rsidP="00BE464D">
            <w:pPr>
              <w:pStyle w:val="Akapitzlist"/>
              <w:spacing w:line="360" w:lineRule="auto"/>
              <w:ind w:left="0"/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BE464D">
              <w:rPr>
                <w:rFonts w:cs="Times New Roman"/>
                <w:b/>
                <w:sz w:val="22"/>
                <w:szCs w:val="22"/>
              </w:rPr>
              <w:t>……………………………………..(φ)</w:t>
            </w:r>
          </w:p>
          <w:p w14:paraId="1CA97141" w14:textId="77777777" w:rsidR="00196B3D" w:rsidRPr="00BE464D" w:rsidRDefault="00196B3D" w:rsidP="00BE464D">
            <w:pPr>
              <w:pStyle w:val="Akapitzlist"/>
              <w:spacing w:line="360" w:lineRule="auto"/>
              <w:ind w:left="0"/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BE464D">
              <w:rPr>
                <w:rFonts w:cs="Times New Roman"/>
                <w:b/>
                <w:sz w:val="22"/>
                <w:szCs w:val="22"/>
              </w:rPr>
              <w:t>TAK / NIE</w:t>
            </w:r>
          </w:p>
          <w:p w14:paraId="21D1AA1D" w14:textId="77777777" w:rsidR="00196B3D" w:rsidRPr="00BE464D" w:rsidRDefault="00196B3D" w:rsidP="00BE464D">
            <w:pPr>
              <w:pStyle w:val="Bezodstpw"/>
              <w:jc w:val="center"/>
              <w:rPr>
                <w:rFonts w:eastAsia="Times New Roman"/>
                <w:b/>
                <w:bCs/>
                <w:szCs w:val="22"/>
              </w:rPr>
            </w:pPr>
          </w:p>
        </w:tc>
      </w:tr>
      <w:tr w:rsidR="00196B3D" w:rsidRPr="00BE464D" w14:paraId="103743CA" w14:textId="77777777" w:rsidTr="00BE464D">
        <w:trPr>
          <w:trHeight w:val="838"/>
        </w:trPr>
        <w:tc>
          <w:tcPr>
            <w:tcW w:w="721" w:type="dxa"/>
            <w:vAlign w:val="center"/>
          </w:tcPr>
          <w:p w14:paraId="29FE2E89" w14:textId="2AE64A26" w:rsidR="00196B3D" w:rsidRPr="00BE464D" w:rsidRDefault="00BE464D" w:rsidP="00196B3D">
            <w:pPr>
              <w:pStyle w:val="Bezodstpw"/>
              <w:jc w:val="center"/>
              <w:rPr>
                <w:szCs w:val="22"/>
              </w:rPr>
            </w:pPr>
            <w:r>
              <w:rPr>
                <w:szCs w:val="22"/>
              </w:rPr>
              <w:t>12.</w:t>
            </w:r>
          </w:p>
        </w:tc>
        <w:tc>
          <w:tcPr>
            <w:tcW w:w="3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2BF01" w14:textId="2B6A8DAD" w:rsidR="00196B3D" w:rsidRPr="00BE464D" w:rsidRDefault="00196B3D" w:rsidP="00BA7CE0">
            <w:pPr>
              <w:pStyle w:val="Bezodstpw"/>
              <w:ind w:left="0"/>
              <w:rPr>
                <w:rFonts w:eastAsia="Times New Roman"/>
                <w:b/>
                <w:bCs/>
                <w:szCs w:val="22"/>
              </w:rPr>
            </w:pPr>
            <w:r w:rsidRPr="00BE464D">
              <w:rPr>
                <w:szCs w:val="22"/>
              </w:rPr>
              <w:t xml:space="preserve">Agregat  w wyciszonej obudowie </w:t>
            </w:r>
          </w:p>
        </w:tc>
        <w:tc>
          <w:tcPr>
            <w:tcW w:w="5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C9EF21" w14:textId="77777777" w:rsidR="00196B3D" w:rsidRPr="00BE464D" w:rsidRDefault="00196B3D" w:rsidP="00BE464D">
            <w:pPr>
              <w:pStyle w:val="Akapitzlist"/>
              <w:spacing w:line="360" w:lineRule="auto"/>
              <w:ind w:left="0"/>
              <w:jc w:val="center"/>
              <w:rPr>
                <w:rFonts w:cs="Times New Roman"/>
                <w:b/>
                <w:sz w:val="22"/>
                <w:szCs w:val="22"/>
              </w:rPr>
            </w:pPr>
          </w:p>
          <w:p w14:paraId="0DC66C59" w14:textId="221941D8" w:rsidR="00196B3D" w:rsidRPr="00BE464D" w:rsidRDefault="00196B3D" w:rsidP="00BE464D">
            <w:pPr>
              <w:pStyle w:val="Akapitzlist"/>
              <w:spacing w:line="360" w:lineRule="auto"/>
              <w:ind w:left="0"/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BE464D">
              <w:rPr>
                <w:rFonts w:cs="Times New Roman"/>
                <w:b/>
                <w:sz w:val="22"/>
                <w:szCs w:val="22"/>
              </w:rPr>
              <w:t>TAK / NIE</w:t>
            </w:r>
          </w:p>
        </w:tc>
      </w:tr>
      <w:tr w:rsidR="00196B3D" w:rsidRPr="00BE464D" w14:paraId="56B48B2B" w14:textId="77777777" w:rsidTr="00BE464D">
        <w:trPr>
          <w:trHeight w:val="838"/>
        </w:trPr>
        <w:tc>
          <w:tcPr>
            <w:tcW w:w="721" w:type="dxa"/>
            <w:vAlign w:val="center"/>
          </w:tcPr>
          <w:p w14:paraId="33304B5D" w14:textId="03A70BB5" w:rsidR="00196B3D" w:rsidRPr="00BE464D" w:rsidRDefault="00BE464D" w:rsidP="00196B3D">
            <w:pPr>
              <w:pStyle w:val="Bezodstpw"/>
              <w:jc w:val="center"/>
              <w:rPr>
                <w:szCs w:val="22"/>
              </w:rPr>
            </w:pPr>
            <w:r>
              <w:rPr>
                <w:szCs w:val="22"/>
              </w:rPr>
              <w:t>13.</w:t>
            </w:r>
          </w:p>
        </w:tc>
        <w:tc>
          <w:tcPr>
            <w:tcW w:w="3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BDB2B" w14:textId="03469C5B" w:rsidR="00196B3D" w:rsidRPr="00BE464D" w:rsidRDefault="00196B3D" w:rsidP="00BA7CE0">
            <w:pPr>
              <w:pStyle w:val="Bezodstpw"/>
              <w:ind w:left="0"/>
              <w:rPr>
                <w:rFonts w:eastAsia="Times New Roman"/>
                <w:b/>
                <w:bCs/>
                <w:szCs w:val="22"/>
              </w:rPr>
            </w:pPr>
            <w:r w:rsidRPr="00BE464D">
              <w:rPr>
                <w:szCs w:val="22"/>
              </w:rPr>
              <w:t>Stopień ochrony</w:t>
            </w:r>
            <w:r w:rsidR="005644F8">
              <w:rPr>
                <w:szCs w:val="22"/>
              </w:rPr>
              <w:t xml:space="preserve"> </w:t>
            </w:r>
            <w:r w:rsidR="005644F8" w:rsidRPr="005644F8">
              <w:rPr>
                <w:szCs w:val="22"/>
              </w:rPr>
              <w:t>IP44 (automatyczny panel sterowania)</w:t>
            </w:r>
          </w:p>
        </w:tc>
        <w:tc>
          <w:tcPr>
            <w:tcW w:w="5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0F7D3A" w14:textId="77777777" w:rsidR="00196B3D" w:rsidRPr="00BE464D" w:rsidRDefault="00196B3D" w:rsidP="00BE46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14:paraId="2143F0D7" w14:textId="77777777" w:rsidR="00196B3D" w:rsidRPr="00BE464D" w:rsidRDefault="00196B3D" w:rsidP="00BE464D">
            <w:pPr>
              <w:pStyle w:val="Akapitzlist"/>
              <w:spacing w:line="360" w:lineRule="auto"/>
              <w:ind w:left="0"/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BE464D">
              <w:rPr>
                <w:rFonts w:cs="Times New Roman"/>
                <w:b/>
                <w:sz w:val="22"/>
                <w:szCs w:val="22"/>
              </w:rPr>
              <w:t>……………………………………..</w:t>
            </w:r>
          </w:p>
          <w:p w14:paraId="70F3DEBA" w14:textId="064551D5" w:rsidR="00196B3D" w:rsidRPr="00BE464D" w:rsidRDefault="00196B3D" w:rsidP="00BE464D">
            <w:pPr>
              <w:pStyle w:val="Akapitzlist"/>
              <w:spacing w:line="360" w:lineRule="auto"/>
              <w:ind w:left="0"/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BE464D">
              <w:rPr>
                <w:rFonts w:cs="Times New Roman"/>
                <w:b/>
                <w:sz w:val="22"/>
                <w:szCs w:val="22"/>
              </w:rPr>
              <w:t>TAK / NIE</w:t>
            </w:r>
          </w:p>
        </w:tc>
      </w:tr>
      <w:tr w:rsidR="00196B3D" w:rsidRPr="00BE464D" w14:paraId="4AB0DDF1" w14:textId="77777777" w:rsidTr="00BE464D">
        <w:trPr>
          <w:trHeight w:val="838"/>
        </w:trPr>
        <w:tc>
          <w:tcPr>
            <w:tcW w:w="721" w:type="dxa"/>
            <w:vAlign w:val="center"/>
          </w:tcPr>
          <w:p w14:paraId="674BC55D" w14:textId="1DDBCB91" w:rsidR="00196B3D" w:rsidRPr="00BE464D" w:rsidRDefault="00BE464D" w:rsidP="00196B3D">
            <w:pPr>
              <w:pStyle w:val="Bezodstpw"/>
              <w:jc w:val="center"/>
              <w:rPr>
                <w:szCs w:val="22"/>
              </w:rPr>
            </w:pPr>
            <w:r>
              <w:rPr>
                <w:szCs w:val="22"/>
              </w:rPr>
              <w:t>14.</w:t>
            </w:r>
          </w:p>
        </w:tc>
        <w:tc>
          <w:tcPr>
            <w:tcW w:w="3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580F4" w14:textId="09B7DA5E" w:rsidR="00196B3D" w:rsidRPr="00BE464D" w:rsidRDefault="00196B3D" w:rsidP="00BA7CE0">
            <w:pPr>
              <w:pStyle w:val="Bezodstpw"/>
              <w:ind w:left="0"/>
              <w:rPr>
                <w:rFonts w:eastAsia="Times New Roman"/>
                <w:b/>
                <w:bCs/>
                <w:szCs w:val="22"/>
              </w:rPr>
            </w:pPr>
            <w:r w:rsidRPr="00BE464D">
              <w:rPr>
                <w:szCs w:val="22"/>
              </w:rPr>
              <w:t>Klasa osiągów</w:t>
            </w:r>
            <w:r w:rsidR="005644F8">
              <w:t xml:space="preserve"> </w:t>
            </w:r>
            <w:r w:rsidR="005644F8" w:rsidRPr="005644F8">
              <w:rPr>
                <w:szCs w:val="22"/>
              </w:rPr>
              <w:t>min. G2</w:t>
            </w:r>
          </w:p>
        </w:tc>
        <w:tc>
          <w:tcPr>
            <w:tcW w:w="5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12ED7" w14:textId="77777777" w:rsidR="00196B3D" w:rsidRPr="00BE464D" w:rsidRDefault="00196B3D" w:rsidP="00BE464D">
            <w:pPr>
              <w:pStyle w:val="Akapitzlist"/>
              <w:spacing w:line="360" w:lineRule="auto"/>
              <w:ind w:left="0"/>
              <w:jc w:val="center"/>
              <w:rPr>
                <w:rFonts w:cs="Times New Roman"/>
                <w:b/>
                <w:sz w:val="22"/>
                <w:szCs w:val="22"/>
              </w:rPr>
            </w:pPr>
          </w:p>
          <w:p w14:paraId="59CEB0DE" w14:textId="77777777" w:rsidR="00196B3D" w:rsidRPr="00BE464D" w:rsidRDefault="00196B3D" w:rsidP="00BE464D">
            <w:pPr>
              <w:pStyle w:val="Akapitzlist"/>
              <w:spacing w:line="360" w:lineRule="auto"/>
              <w:ind w:left="0"/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BE464D">
              <w:rPr>
                <w:rFonts w:cs="Times New Roman"/>
                <w:b/>
                <w:sz w:val="22"/>
                <w:szCs w:val="22"/>
              </w:rPr>
              <w:t>……………………………………..</w:t>
            </w:r>
          </w:p>
          <w:p w14:paraId="17D1121F" w14:textId="2C610C15" w:rsidR="00196B3D" w:rsidRPr="00BE464D" w:rsidRDefault="00196B3D" w:rsidP="00BE464D">
            <w:pPr>
              <w:pStyle w:val="Akapitzlist"/>
              <w:spacing w:line="360" w:lineRule="auto"/>
              <w:ind w:left="0"/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BE464D">
              <w:rPr>
                <w:rFonts w:cs="Times New Roman"/>
                <w:b/>
                <w:sz w:val="22"/>
                <w:szCs w:val="22"/>
              </w:rPr>
              <w:t>TAK / NIE</w:t>
            </w:r>
          </w:p>
        </w:tc>
      </w:tr>
      <w:tr w:rsidR="00196B3D" w:rsidRPr="00BE464D" w14:paraId="283E4948" w14:textId="77777777" w:rsidTr="00BE464D">
        <w:trPr>
          <w:trHeight w:val="838"/>
        </w:trPr>
        <w:tc>
          <w:tcPr>
            <w:tcW w:w="721" w:type="dxa"/>
            <w:vAlign w:val="center"/>
          </w:tcPr>
          <w:p w14:paraId="39D5052B" w14:textId="23640343" w:rsidR="00196B3D" w:rsidRPr="00BE464D" w:rsidRDefault="00BE464D" w:rsidP="00196B3D">
            <w:pPr>
              <w:pStyle w:val="Bezodstpw"/>
              <w:jc w:val="center"/>
              <w:rPr>
                <w:szCs w:val="22"/>
              </w:rPr>
            </w:pPr>
            <w:r>
              <w:rPr>
                <w:szCs w:val="22"/>
              </w:rPr>
              <w:t>15.</w:t>
            </w:r>
          </w:p>
        </w:tc>
        <w:tc>
          <w:tcPr>
            <w:tcW w:w="3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8F725" w14:textId="4E7359E5" w:rsidR="00196B3D" w:rsidRPr="00BE464D" w:rsidRDefault="00196B3D" w:rsidP="00BA7CE0">
            <w:pPr>
              <w:pStyle w:val="Bezodstpw"/>
              <w:ind w:left="0"/>
              <w:jc w:val="left"/>
              <w:rPr>
                <w:rFonts w:eastAsia="Times New Roman"/>
                <w:b/>
                <w:bCs/>
                <w:szCs w:val="22"/>
              </w:rPr>
            </w:pPr>
            <w:r w:rsidRPr="00BE464D">
              <w:rPr>
                <w:szCs w:val="22"/>
              </w:rPr>
              <w:t>Prądnica</w:t>
            </w:r>
            <w:r w:rsidR="00BE464D">
              <w:rPr>
                <w:szCs w:val="22"/>
              </w:rPr>
              <w:t xml:space="preserve"> </w:t>
            </w:r>
            <w:r w:rsidRPr="00BE464D">
              <w:rPr>
                <w:szCs w:val="22"/>
              </w:rPr>
              <w:t>bezszczotkowa,</w:t>
            </w:r>
            <w:r w:rsidR="00BE464D">
              <w:rPr>
                <w:szCs w:val="22"/>
              </w:rPr>
              <w:t xml:space="preserve"> </w:t>
            </w:r>
            <w:r w:rsidRPr="00BE464D">
              <w:rPr>
                <w:szCs w:val="22"/>
              </w:rPr>
              <w:t>synchroniczna, czterobiegunowa, wyposażona w klatkę tłumiącą, uzwojenie nawijane z poskokiem 2/3 i tropikalizowane</w:t>
            </w:r>
          </w:p>
        </w:tc>
        <w:tc>
          <w:tcPr>
            <w:tcW w:w="5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98116" w14:textId="77777777" w:rsidR="00196B3D" w:rsidRPr="00BE464D" w:rsidRDefault="00196B3D" w:rsidP="00BE464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14:paraId="6BEA11DC" w14:textId="77777777" w:rsidR="00BE464D" w:rsidRDefault="00BE464D" w:rsidP="00BE464D">
            <w:pPr>
              <w:pStyle w:val="Akapitzlist"/>
              <w:spacing w:line="360" w:lineRule="auto"/>
              <w:ind w:left="0"/>
              <w:jc w:val="center"/>
              <w:rPr>
                <w:rFonts w:cs="Times New Roman"/>
                <w:b/>
                <w:sz w:val="22"/>
                <w:szCs w:val="22"/>
              </w:rPr>
            </w:pPr>
          </w:p>
          <w:p w14:paraId="4B3E187D" w14:textId="41F4EB0C" w:rsidR="00196B3D" w:rsidRPr="00BE464D" w:rsidRDefault="00196B3D" w:rsidP="00BE464D">
            <w:pPr>
              <w:pStyle w:val="Akapitzlist"/>
              <w:spacing w:line="360" w:lineRule="auto"/>
              <w:ind w:left="0"/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BE464D">
              <w:rPr>
                <w:rFonts w:cs="Times New Roman"/>
                <w:b/>
                <w:sz w:val="22"/>
                <w:szCs w:val="22"/>
              </w:rPr>
              <w:t>TAK / NIE</w:t>
            </w:r>
          </w:p>
        </w:tc>
      </w:tr>
      <w:tr w:rsidR="00196B3D" w:rsidRPr="00BE464D" w14:paraId="241B7F16" w14:textId="77777777" w:rsidTr="00BE464D">
        <w:trPr>
          <w:trHeight w:val="838"/>
        </w:trPr>
        <w:tc>
          <w:tcPr>
            <w:tcW w:w="721" w:type="dxa"/>
            <w:vAlign w:val="center"/>
          </w:tcPr>
          <w:p w14:paraId="788E08C6" w14:textId="5C0F77AB" w:rsidR="00196B3D" w:rsidRPr="00BE464D" w:rsidRDefault="00BE464D" w:rsidP="00196B3D">
            <w:pPr>
              <w:pStyle w:val="Bezodstpw"/>
              <w:jc w:val="center"/>
              <w:rPr>
                <w:szCs w:val="22"/>
              </w:rPr>
            </w:pPr>
            <w:r>
              <w:rPr>
                <w:szCs w:val="22"/>
              </w:rPr>
              <w:lastRenderedPageBreak/>
              <w:t>16.</w:t>
            </w:r>
          </w:p>
        </w:tc>
        <w:tc>
          <w:tcPr>
            <w:tcW w:w="3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037E3" w14:textId="5F85C479" w:rsidR="00196B3D" w:rsidRPr="00BE464D" w:rsidRDefault="00196B3D" w:rsidP="005644F8">
            <w:pPr>
              <w:shd w:val="clear" w:color="auto" w:fill="FFFFFF"/>
              <w:tabs>
                <w:tab w:val="left" w:pos="-14141"/>
                <w:tab w:val="left" w:leader="dot" w:pos="-5563"/>
              </w:tabs>
              <w:spacing w:line="240" w:lineRule="auto"/>
              <w:jc w:val="both"/>
              <w:rPr>
                <w:rFonts w:ascii="Times New Roman" w:hAnsi="Times New Roman"/>
              </w:rPr>
            </w:pPr>
            <w:r w:rsidRPr="00BE464D">
              <w:rPr>
                <w:rFonts w:ascii="Times New Roman" w:hAnsi="Times New Roman"/>
              </w:rPr>
              <w:t>Regulator elektryczny AWR</w:t>
            </w:r>
          </w:p>
          <w:p w14:paraId="48B2231A" w14:textId="77777777" w:rsidR="00196B3D" w:rsidRPr="00BE464D" w:rsidRDefault="00196B3D" w:rsidP="00BA7CE0">
            <w:pPr>
              <w:pStyle w:val="Bezodstpw"/>
              <w:ind w:left="0"/>
              <w:rPr>
                <w:rFonts w:eastAsia="Times New Roman"/>
                <w:b/>
                <w:bCs/>
                <w:szCs w:val="22"/>
              </w:rPr>
            </w:pPr>
          </w:p>
        </w:tc>
        <w:tc>
          <w:tcPr>
            <w:tcW w:w="5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CB6C4" w14:textId="77777777" w:rsidR="00196B3D" w:rsidRPr="00BE464D" w:rsidRDefault="00196B3D" w:rsidP="00196B3D">
            <w:pPr>
              <w:pStyle w:val="Akapitzlist"/>
              <w:spacing w:line="360" w:lineRule="auto"/>
              <w:ind w:left="0"/>
              <w:jc w:val="center"/>
              <w:rPr>
                <w:rFonts w:cs="Times New Roman"/>
                <w:b/>
                <w:sz w:val="22"/>
                <w:szCs w:val="22"/>
              </w:rPr>
            </w:pPr>
          </w:p>
          <w:p w14:paraId="74F98977" w14:textId="0DBC1159" w:rsidR="00196B3D" w:rsidRPr="00BE464D" w:rsidRDefault="00196B3D" w:rsidP="00BE464D">
            <w:pPr>
              <w:pStyle w:val="Akapitzlist"/>
              <w:spacing w:line="360" w:lineRule="auto"/>
              <w:ind w:left="0"/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BE464D">
              <w:rPr>
                <w:rFonts w:cs="Times New Roman"/>
                <w:b/>
                <w:sz w:val="22"/>
                <w:szCs w:val="22"/>
              </w:rPr>
              <w:t>TAK / NIE</w:t>
            </w:r>
          </w:p>
        </w:tc>
      </w:tr>
      <w:tr w:rsidR="00196B3D" w:rsidRPr="00BE464D" w14:paraId="0A39BBA8" w14:textId="77777777" w:rsidTr="00BE464D">
        <w:trPr>
          <w:trHeight w:val="838"/>
        </w:trPr>
        <w:tc>
          <w:tcPr>
            <w:tcW w:w="721" w:type="dxa"/>
            <w:vAlign w:val="center"/>
          </w:tcPr>
          <w:p w14:paraId="4DE73559" w14:textId="10745991" w:rsidR="00196B3D" w:rsidRPr="00BE464D" w:rsidRDefault="00BE464D" w:rsidP="00196B3D">
            <w:pPr>
              <w:pStyle w:val="Bezodstpw"/>
              <w:jc w:val="center"/>
              <w:rPr>
                <w:szCs w:val="22"/>
              </w:rPr>
            </w:pPr>
            <w:r>
              <w:rPr>
                <w:szCs w:val="22"/>
              </w:rPr>
              <w:t>17.</w:t>
            </w:r>
          </w:p>
        </w:tc>
        <w:tc>
          <w:tcPr>
            <w:tcW w:w="3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9718A" w14:textId="7B562488" w:rsidR="00196B3D" w:rsidRPr="00BE464D" w:rsidRDefault="00196B3D" w:rsidP="00BA7CE0">
            <w:pPr>
              <w:pStyle w:val="Bezodstpw"/>
              <w:ind w:left="0"/>
              <w:rPr>
                <w:rFonts w:eastAsia="Times New Roman"/>
                <w:b/>
                <w:bCs/>
                <w:szCs w:val="22"/>
              </w:rPr>
            </w:pPr>
            <w:r w:rsidRPr="00BE464D">
              <w:rPr>
                <w:szCs w:val="22"/>
              </w:rPr>
              <w:t>Pojemność silnika</w:t>
            </w:r>
            <w:r w:rsidR="005644F8">
              <w:rPr>
                <w:szCs w:val="22"/>
              </w:rPr>
              <w:t xml:space="preserve"> </w:t>
            </w:r>
            <w:r w:rsidR="005644F8" w:rsidRPr="005644F8">
              <w:rPr>
                <w:szCs w:val="22"/>
              </w:rPr>
              <w:t>min. 2500 cm³</w:t>
            </w:r>
          </w:p>
        </w:tc>
        <w:tc>
          <w:tcPr>
            <w:tcW w:w="5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FFCA5" w14:textId="77777777" w:rsidR="00196B3D" w:rsidRPr="00BE464D" w:rsidRDefault="00196B3D" w:rsidP="00196B3D">
            <w:pPr>
              <w:pStyle w:val="Akapitzlist"/>
              <w:spacing w:line="360" w:lineRule="auto"/>
              <w:ind w:left="0"/>
              <w:jc w:val="center"/>
              <w:rPr>
                <w:rFonts w:cs="Times New Roman"/>
                <w:b/>
                <w:sz w:val="22"/>
                <w:szCs w:val="22"/>
              </w:rPr>
            </w:pPr>
          </w:p>
          <w:p w14:paraId="15AC4459" w14:textId="77777777" w:rsidR="00196B3D" w:rsidRPr="00BE464D" w:rsidRDefault="00196B3D" w:rsidP="00196B3D">
            <w:pPr>
              <w:pStyle w:val="Akapitzlist"/>
              <w:spacing w:line="360" w:lineRule="auto"/>
              <w:ind w:left="0"/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BE464D">
              <w:rPr>
                <w:rFonts w:cs="Times New Roman"/>
                <w:b/>
                <w:sz w:val="22"/>
                <w:szCs w:val="22"/>
              </w:rPr>
              <w:t>……………………………………..(m³)</w:t>
            </w:r>
          </w:p>
          <w:p w14:paraId="36A59B0B" w14:textId="02F23085" w:rsidR="00196B3D" w:rsidRPr="00BE464D" w:rsidRDefault="00196B3D" w:rsidP="00BE464D">
            <w:pPr>
              <w:pStyle w:val="Akapitzlist"/>
              <w:spacing w:line="360" w:lineRule="auto"/>
              <w:ind w:left="0"/>
              <w:jc w:val="center"/>
              <w:rPr>
                <w:rFonts w:eastAsia="Times New Roman" w:cs="Times New Roman"/>
                <w:b/>
                <w:bCs/>
                <w:sz w:val="22"/>
                <w:szCs w:val="22"/>
              </w:rPr>
            </w:pPr>
            <w:r w:rsidRPr="00BE464D">
              <w:rPr>
                <w:rFonts w:cs="Times New Roman"/>
                <w:b/>
                <w:sz w:val="22"/>
                <w:szCs w:val="22"/>
              </w:rPr>
              <w:t>TAK / NIE</w:t>
            </w:r>
          </w:p>
        </w:tc>
      </w:tr>
      <w:tr w:rsidR="00196B3D" w:rsidRPr="00BE464D" w14:paraId="4DF6B113" w14:textId="77777777" w:rsidTr="00BE464D">
        <w:trPr>
          <w:trHeight w:val="838"/>
        </w:trPr>
        <w:tc>
          <w:tcPr>
            <w:tcW w:w="721" w:type="dxa"/>
            <w:vAlign w:val="center"/>
          </w:tcPr>
          <w:p w14:paraId="63E0DA85" w14:textId="6E9D641A" w:rsidR="00196B3D" w:rsidRPr="00BE464D" w:rsidRDefault="00BE464D" w:rsidP="00196B3D">
            <w:pPr>
              <w:pStyle w:val="Bezodstpw"/>
              <w:jc w:val="center"/>
              <w:rPr>
                <w:szCs w:val="22"/>
              </w:rPr>
            </w:pPr>
            <w:r>
              <w:rPr>
                <w:szCs w:val="22"/>
              </w:rPr>
              <w:t>18.</w:t>
            </w:r>
          </w:p>
        </w:tc>
        <w:tc>
          <w:tcPr>
            <w:tcW w:w="3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741DF" w14:textId="46638275" w:rsidR="00196B3D" w:rsidRPr="00BE464D" w:rsidRDefault="00196B3D" w:rsidP="00BA7CE0">
            <w:pPr>
              <w:pStyle w:val="Bezodstpw"/>
              <w:ind w:left="0"/>
              <w:rPr>
                <w:rFonts w:eastAsia="Times New Roman"/>
                <w:b/>
                <w:bCs/>
                <w:szCs w:val="22"/>
              </w:rPr>
            </w:pPr>
            <w:r w:rsidRPr="00BE464D">
              <w:rPr>
                <w:szCs w:val="22"/>
              </w:rPr>
              <w:t xml:space="preserve">Moc silnika </w:t>
            </w:r>
            <w:r w:rsidR="005644F8" w:rsidRPr="005644F8">
              <w:rPr>
                <w:szCs w:val="22"/>
              </w:rPr>
              <w:t>min 42KM</w:t>
            </w:r>
          </w:p>
        </w:tc>
        <w:tc>
          <w:tcPr>
            <w:tcW w:w="5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5675A" w14:textId="77777777" w:rsidR="00196B3D" w:rsidRPr="00BE464D" w:rsidRDefault="00196B3D" w:rsidP="00196B3D">
            <w:pPr>
              <w:pStyle w:val="Akapitzlist"/>
              <w:spacing w:line="360" w:lineRule="auto"/>
              <w:ind w:left="0"/>
              <w:jc w:val="center"/>
              <w:rPr>
                <w:rFonts w:cs="Times New Roman"/>
                <w:b/>
                <w:sz w:val="22"/>
                <w:szCs w:val="22"/>
              </w:rPr>
            </w:pPr>
          </w:p>
          <w:p w14:paraId="558A9540" w14:textId="77777777" w:rsidR="00196B3D" w:rsidRPr="00BE464D" w:rsidRDefault="00196B3D" w:rsidP="00196B3D">
            <w:pPr>
              <w:pStyle w:val="Akapitzlist"/>
              <w:spacing w:line="360" w:lineRule="auto"/>
              <w:ind w:left="0"/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BE464D">
              <w:rPr>
                <w:rFonts w:cs="Times New Roman"/>
                <w:b/>
                <w:sz w:val="22"/>
                <w:szCs w:val="22"/>
              </w:rPr>
              <w:t>……………………………………..(KM)</w:t>
            </w:r>
          </w:p>
          <w:p w14:paraId="70A6E6F1" w14:textId="7290A8EE" w:rsidR="00196B3D" w:rsidRPr="00BE464D" w:rsidRDefault="00196B3D" w:rsidP="005644F8">
            <w:pPr>
              <w:pStyle w:val="Akapitzlist"/>
              <w:spacing w:line="360" w:lineRule="auto"/>
              <w:ind w:left="0"/>
              <w:jc w:val="center"/>
              <w:rPr>
                <w:rFonts w:eastAsia="Times New Roman"/>
                <w:b/>
                <w:bCs/>
                <w:szCs w:val="22"/>
              </w:rPr>
            </w:pPr>
            <w:r w:rsidRPr="00BE464D">
              <w:rPr>
                <w:rFonts w:cs="Times New Roman"/>
                <w:b/>
                <w:sz w:val="22"/>
                <w:szCs w:val="22"/>
              </w:rPr>
              <w:t>TAK / NIE</w:t>
            </w:r>
          </w:p>
        </w:tc>
      </w:tr>
      <w:tr w:rsidR="00196B3D" w:rsidRPr="00BE464D" w14:paraId="10A6EFC7" w14:textId="77777777" w:rsidTr="00BE464D">
        <w:trPr>
          <w:trHeight w:val="838"/>
        </w:trPr>
        <w:tc>
          <w:tcPr>
            <w:tcW w:w="721" w:type="dxa"/>
            <w:vAlign w:val="center"/>
          </w:tcPr>
          <w:p w14:paraId="0BF3F3C2" w14:textId="2FB43E15" w:rsidR="00196B3D" w:rsidRPr="00BE464D" w:rsidRDefault="00BE464D" w:rsidP="00196B3D">
            <w:pPr>
              <w:pStyle w:val="Bezodstpw"/>
              <w:jc w:val="center"/>
              <w:rPr>
                <w:szCs w:val="22"/>
              </w:rPr>
            </w:pPr>
            <w:r>
              <w:rPr>
                <w:szCs w:val="22"/>
              </w:rPr>
              <w:t>19.</w:t>
            </w:r>
          </w:p>
        </w:tc>
        <w:tc>
          <w:tcPr>
            <w:tcW w:w="3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F7708B" w14:textId="703F5738" w:rsidR="00196B3D" w:rsidRPr="00BE464D" w:rsidRDefault="00196B3D" w:rsidP="00BA7CE0">
            <w:pPr>
              <w:pStyle w:val="Bezodstpw"/>
              <w:ind w:left="0"/>
              <w:rPr>
                <w:rFonts w:eastAsia="Times New Roman"/>
                <w:b/>
                <w:bCs/>
                <w:szCs w:val="22"/>
              </w:rPr>
            </w:pPr>
            <w:r w:rsidRPr="00BE464D">
              <w:rPr>
                <w:szCs w:val="22"/>
              </w:rPr>
              <w:t>Liczba cylindrów</w:t>
            </w:r>
            <w:r w:rsidR="005644F8">
              <w:rPr>
                <w:szCs w:val="22"/>
              </w:rPr>
              <w:t xml:space="preserve"> </w:t>
            </w:r>
            <w:r w:rsidR="005644F8" w:rsidRPr="005644F8">
              <w:rPr>
                <w:szCs w:val="22"/>
              </w:rPr>
              <w:t>min.4</w:t>
            </w:r>
          </w:p>
        </w:tc>
        <w:tc>
          <w:tcPr>
            <w:tcW w:w="5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3E371" w14:textId="77777777" w:rsidR="00196B3D" w:rsidRPr="00BE464D" w:rsidRDefault="00196B3D" w:rsidP="00196B3D">
            <w:pPr>
              <w:pStyle w:val="Akapitzlist"/>
              <w:spacing w:line="360" w:lineRule="auto"/>
              <w:ind w:left="0"/>
              <w:jc w:val="center"/>
              <w:rPr>
                <w:rFonts w:cs="Times New Roman"/>
                <w:b/>
                <w:sz w:val="22"/>
                <w:szCs w:val="22"/>
              </w:rPr>
            </w:pPr>
          </w:p>
          <w:p w14:paraId="4AC93B8B" w14:textId="77777777" w:rsidR="00196B3D" w:rsidRPr="00BE464D" w:rsidRDefault="00196B3D" w:rsidP="00196B3D">
            <w:pPr>
              <w:pStyle w:val="Akapitzlist"/>
              <w:spacing w:line="360" w:lineRule="auto"/>
              <w:ind w:left="0"/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BE464D">
              <w:rPr>
                <w:rFonts w:cs="Times New Roman"/>
                <w:b/>
                <w:sz w:val="22"/>
                <w:szCs w:val="22"/>
              </w:rPr>
              <w:t>……………………………………..</w:t>
            </w:r>
          </w:p>
          <w:p w14:paraId="24FE2701" w14:textId="77777777" w:rsidR="00196B3D" w:rsidRPr="00BE464D" w:rsidRDefault="00196B3D" w:rsidP="00196B3D">
            <w:pPr>
              <w:pStyle w:val="Akapitzlist"/>
              <w:spacing w:line="360" w:lineRule="auto"/>
              <w:ind w:left="0"/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BE464D">
              <w:rPr>
                <w:rFonts w:cs="Times New Roman"/>
                <w:b/>
                <w:sz w:val="22"/>
                <w:szCs w:val="22"/>
              </w:rPr>
              <w:t>TAK / NIE</w:t>
            </w:r>
          </w:p>
          <w:p w14:paraId="53A589DE" w14:textId="77777777" w:rsidR="00196B3D" w:rsidRPr="00BE464D" w:rsidRDefault="00196B3D" w:rsidP="00196B3D">
            <w:pPr>
              <w:pStyle w:val="Bezodstpw"/>
              <w:rPr>
                <w:rFonts w:eastAsia="Times New Roman"/>
                <w:b/>
                <w:bCs/>
                <w:szCs w:val="22"/>
              </w:rPr>
            </w:pPr>
          </w:p>
        </w:tc>
      </w:tr>
      <w:tr w:rsidR="00196B3D" w:rsidRPr="00BE464D" w14:paraId="02AE8226" w14:textId="77777777" w:rsidTr="00BE464D">
        <w:trPr>
          <w:trHeight w:val="838"/>
        </w:trPr>
        <w:tc>
          <w:tcPr>
            <w:tcW w:w="721" w:type="dxa"/>
            <w:vAlign w:val="center"/>
          </w:tcPr>
          <w:p w14:paraId="6F496EDF" w14:textId="3ABA130E" w:rsidR="00196B3D" w:rsidRPr="00BE464D" w:rsidRDefault="00BE464D" w:rsidP="00196B3D">
            <w:pPr>
              <w:pStyle w:val="Bezodstpw"/>
              <w:jc w:val="center"/>
              <w:rPr>
                <w:szCs w:val="22"/>
              </w:rPr>
            </w:pPr>
            <w:r>
              <w:rPr>
                <w:szCs w:val="22"/>
              </w:rPr>
              <w:t>20.</w:t>
            </w:r>
          </w:p>
        </w:tc>
        <w:tc>
          <w:tcPr>
            <w:tcW w:w="3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13B660" w14:textId="452B0D3B" w:rsidR="00196B3D" w:rsidRPr="00BE464D" w:rsidRDefault="00196B3D" w:rsidP="00BA7CE0">
            <w:pPr>
              <w:pStyle w:val="Bezodstpw"/>
              <w:ind w:left="0"/>
              <w:rPr>
                <w:rFonts w:eastAsia="Times New Roman"/>
                <w:b/>
                <w:bCs/>
                <w:szCs w:val="22"/>
              </w:rPr>
            </w:pPr>
            <w:r w:rsidRPr="00BE464D">
              <w:rPr>
                <w:szCs w:val="22"/>
              </w:rPr>
              <w:t xml:space="preserve">Paliwo: olej napędowy </w:t>
            </w:r>
          </w:p>
        </w:tc>
        <w:tc>
          <w:tcPr>
            <w:tcW w:w="5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76F4C" w14:textId="77777777" w:rsidR="00196B3D" w:rsidRPr="00BE464D" w:rsidRDefault="00196B3D" w:rsidP="00196B3D">
            <w:pPr>
              <w:pStyle w:val="Akapitzlist"/>
              <w:spacing w:line="360" w:lineRule="auto"/>
              <w:ind w:left="0"/>
              <w:jc w:val="center"/>
              <w:rPr>
                <w:rFonts w:cs="Times New Roman"/>
                <w:b/>
                <w:sz w:val="22"/>
                <w:szCs w:val="22"/>
              </w:rPr>
            </w:pPr>
          </w:p>
          <w:p w14:paraId="7565686F" w14:textId="77777777" w:rsidR="00196B3D" w:rsidRPr="00BE464D" w:rsidRDefault="00196B3D" w:rsidP="00196B3D">
            <w:pPr>
              <w:pStyle w:val="Akapitzlist"/>
              <w:spacing w:line="360" w:lineRule="auto"/>
              <w:ind w:left="0"/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BE464D">
              <w:rPr>
                <w:rFonts w:cs="Times New Roman"/>
                <w:b/>
                <w:sz w:val="22"/>
                <w:szCs w:val="22"/>
              </w:rPr>
              <w:t>TAK / NIE</w:t>
            </w:r>
          </w:p>
          <w:p w14:paraId="03482B37" w14:textId="77777777" w:rsidR="00196B3D" w:rsidRPr="00BE464D" w:rsidRDefault="00196B3D" w:rsidP="00196B3D">
            <w:pPr>
              <w:pStyle w:val="Bezodstpw"/>
              <w:rPr>
                <w:rFonts w:eastAsia="Times New Roman"/>
                <w:b/>
                <w:bCs/>
                <w:szCs w:val="22"/>
              </w:rPr>
            </w:pPr>
          </w:p>
        </w:tc>
      </w:tr>
      <w:tr w:rsidR="00196B3D" w:rsidRPr="00BE464D" w14:paraId="51305177" w14:textId="77777777" w:rsidTr="00BE464D">
        <w:trPr>
          <w:trHeight w:val="838"/>
        </w:trPr>
        <w:tc>
          <w:tcPr>
            <w:tcW w:w="721" w:type="dxa"/>
            <w:vAlign w:val="center"/>
          </w:tcPr>
          <w:p w14:paraId="7BC3A2E0" w14:textId="336EC2BF" w:rsidR="00196B3D" w:rsidRPr="00BE464D" w:rsidRDefault="00BE464D" w:rsidP="00196B3D">
            <w:pPr>
              <w:pStyle w:val="Bezodstpw"/>
              <w:jc w:val="center"/>
              <w:rPr>
                <w:szCs w:val="22"/>
              </w:rPr>
            </w:pPr>
            <w:r>
              <w:rPr>
                <w:szCs w:val="22"/>
              </w:rPr>
              <w:t>21.</w:t>
            </w:r>
          </w:p>
        </w:tc>
        <w:tc>
          <w:tcPr>
            <w:tcW w:w="3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2E985" w14:textId="553AC761" w:rsidR="00196B3D" w:rsidRPr="00BE464D" w:rsidRDefault="00196B3D" w:rsidP="00BA7CE0">
            <w:pPr>
              <w:pStyle w:val="Bezodstpw"/>
              <w:ind w:left="0"/>
              <w:rPr>
                <w:rFonts w:eastAsia="Times New Roman"/>
                <w:b/>
                <w:bCs/>
                <w:szCs w:val="22"/>
              </w:rPr>
            </w:pPr>
            <w:r w:rsidRPr="00BE464D">
              <w:rPr>
                <w:szCs w:val="22"/>
              </w:rPr>
              <w:t>Pojemność zbiornika paliwa</w:t>
            </w:r>
            <w:r w:rsidR="005644F8">
              <w:rPr>
                <w:szCs w:val="22"/>
              </w:rPr>
              <w:t xml:space="preserve"> </w:t>
            </w:r>
            <w:r w:rsidR="005644F8" w:rsidRPr="005644F8">
              <w:rPr>
                <w:szCs w:val="22"/>
              </w:rPr>
              <w:t>min. 60l</w:t>
            </w:r>
          </w:p>
        </w:tc>
        <w:tc>
          <w:tcPr>
            <w:tcW w:w="5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3FC8D" w14:textId="77777777" w:rsidR="00196B3D" w:rsidRPr="00BE464D" w:rsidRDefault="00196B3D" w:rsidP="00196B3D">
            <w:pPr>
              <w:pStyle w:val="Akapitzlist"/>
              <w:spacing w:line="360" w:lineRule="auto"/>
              <w:ind w:left="0"/>
              <w:jc w:val="center"/>
              <w:rPr>
                <w:rFonts w:cs="Times New Roman"/>
                <w:b/>
                <w:sz w:val="22"/>
                <w:szCs w:val="22"/>
              </w:rPr>
            </w:pPr>
          </w:p>
          <w:p w14:paraId="0B9C9993" w14:textId="77777777" w:rsidR="00196B3D" w:rsidRPr="00BE464D" w:rsidRDefault="00196B3D" w:rsidP="00196B3D">
            <w:pPr>
              <w:pStyle w:val="Akapitzlist"/>
              <w:spacing w:line="360" w:lineRule="auto"/>
              <w:ind w:left="0"/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BE464D">
              <w:rPr>
                <w:rFonts w:cs="Times New Roman"/>
                <w:b/>
                <w:sz w:val="22"/>
                <w:szCs w:val="22"/>
              </w:rPr>
              <w:t>……………………………………..(l)</w:t>
            </w:r>
          </w:p>
          <w:p w14:paraId="11BC42B2" w14:textId="77777777" w:rsidR="00196B3D" w:rsidRPr="00BE464D" w:rsidRDefault="00196B3D" w:rsidP="00196B3D">
            <w:pPr>
              <w:pStyle w:val="Akapitzlist"/>
              <w:spacing w:line="360" w:lineRule="auto"/>
              <w:ind w:left="0"/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BE464D">
              <w:rPr>
                <w:rFonts w:cs="Times New Roman"/>
                <w:b/>
                <w:sz w:val="22"/>
                <w:szCs w:val="22"/>
              </w:rPr>
              <w:t>TAK / NIE</w:t>
            </w:r>
          </w:p>
          <w:p w14:paraId="13A58D74" w14:textId="77777777" w:rsidR="00196B3D" w:rsidRPr="00BE464D" w:rsidRDefault="00196B3D" w:rsidP="00196B3D">
            <w:pPr>
              <w:pStyle w:val="Bezodstpw"/>
              <w:rPr>
                <w:rFonts w:eastAsia="Times New Roman"/>
                <w:b/>
                <w:bCs/>
                <w:szCs w:val="22"/>
              </w:rPr>
            </w:pPr>
          </w:p>
        </w:tc>
      </w:tr>
      <w:tr w:rsidR="00196B3D" w:rsidRPr="00BE464D" w14:paraId="4D62B3B9" w14:textId="77777777" w:rsidTr="00BE464D">
        <w:trPr>
          <w:trHeight w:val="838"/>
        </w:trPr>
        <w:tc>
          <w:tcPr>
            <w:tcW w:w="721" w:type="dxa"/>
            <w:vAlign w:val="center"/>
          </w:tcPr>
          <w:p w14:paraId="45B21028" w14:textId="48FD7359" w:rsidR="00196B3D" w:rsidRPr="00BE464D" w:rsidRDefault="00BE464D" w:rsidP="00196B3D">
            <w:pPr>
              <w:pStyle w:val="Bezodstpw"/>
              <w:jc w:val="center"/>
              <w:rPr>
                <w:szCs w:val="22"/>
              </w:rPr>
            </w:pPr>
            <w:r>
              <w:rPr>
                <w:szCs w:val="22"/>
              </w:rPr>
              <w:t>22.</w:t>
            </w:r>
          </w:p>
        </w:tc>
        <w:tc>
          <w:tcPr>
            <w:tcW w:w="3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81C64" w14:textId="770178D1" w:rsidR="00196B3D" w:rsidRPr="00BE464D" w:rsidRDefault="00196B3D" w:rsidP="00BA7CE0">
            <w:pPr>
              <w:pStyle w:val="Bezodstpw"/>
              <w:ind w:left="0"/>
              <w:rPr>
                <w:rFonts w:eastAsia="Times New Roman"/>
                <w:b/>
                <w:bCs/>
                <w:szCs w:val="22"/>
              </w:rPr>
            </w:pPr>
            <w:r w:rsidRPr="00BE464D">
              <w:rPr>
                <w:szCs w:val="22"/>
              </w:rPr>
              <w:t>Zużycie paliwa</w:t>
            </w:r>
            <w:r w:rsidR="005644F8">
              <w:rPr>
                <w:szCs w:val="22"/>
              </w:rPr>
              <w:t xml:space="preserve"> </w:t>
            </w:r>
            <w:r w:rsidR="005644F8" w:rsidRPr="005644F8">
              <w:rPr>
                <w:szCs w:val="22"/>
              </w:rPr>
              <w:t>max. 8,5 l/h</w:t>
            </w:r>
          </w:p>
        </w:tc>
        <w:tc>
          <w:tcPr>
            <w:tcW w:w="5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1E94C6" w14:textId="77777777" w:rsidR="00196B3D" w:rsidRPr="00BE464D" w:rsidRDefault="00196B3D" w:rsidP="00196B3D">
            <w:pPr>
              <w:pStyle w:val="Akapitzlist"/>
              <w:spacing w:line="360" w:lineRule="auto"/>
              <w:ind w:left="0"/>
              <w:jc w:val="center"/>
              <w:rPr>
                <w:rFonts w:cs="Times New Roman"/>
                <w:b/>
                <w:sz w:val="22"/>
                <w:szCs w:val="22"/>
              </w:rPr>
            </w:pPr>
          </w:p>
          <w:p w14:paraId="6B3E6F61" w14:textId="77777777" w:rsidR="00196B3D" w:rsidRPr="00BE464D" w:rsidRDefault="00196B3D" w:rsidP="00196B3D">
            <w:pPr>
              <w:pStyle w:val="Akapitzlist"/>
              <w:spacing w:line="360" w:lineRule="auto"/>
              <w:ind w:left="0"/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BE464D">
              <w:rPr>
                <w:rFonts w:cs="Times New Roman"/>
                <w:b/>
                <w:sz w:val="22"/>
                <w:szCs w:val="22"/>
              </w:rPr>
              <w:t>……………………………………..(l/h)</w:t>
            </w:r>
          </w:p>
          <w:p w14:paraId="5543DB64" w14:textId="77777777" w:rsidR="00196B3D" w:rsidRPr="00BE464D" w:rsidRDefault="00196B3D" w:rsidP="00196B3D">
            <w:pPr>
              <w:pStyle w:val="Akapitzlist"/>
              <w:spacing w:line="360" w:lineRule="auto"/>
              <w:ind w:left="0"/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BE464D">
              <w:rPr>
                <w:rFonts w:cs="Times New Roman"/>
                <w:b/>
                <w:sz w:val="22"/>
                <w:szCs w:val="22"/>
              </w:rPr>
              <w:t>TAK / NIE</w:t>
            </w:r>
          </w:p>
          <w:p w14:paraId="470607B6" w14:textId="77777777" w:rsidR="00196B3D" w:rsidRPr="00BE464D" w:rsidRDefault="00196B3D" w:rsidP="00196B3D">
            <w:pPr>
              <w:pStyle w:val="Bezodstpw"/>
              <w:rPr>
                <w:rFonts w:eastAsia="Times New Roman"/>
                <w:b/>
                <w:bCs/>
                <w:szCs w:val="22"/>
              </w:rPr>
            </w:pPr>
          </w:p>
        </w:tc>
      </w:tr>
      <w:tr w:rsidR="00196B3D" w:rsidRPr="00BE464D" w14:paraId="7582B9DF" w14:textId="77777777" w:rsidTr="00BE464D">
        <w:trPr>
          <w:trHeight w:val="838"/>
        </w:trPr>
        <w:tc>
          <w:tcPr>
            <w:tcW w:w="721" w:type="dxa"/>
            <w:vAlign w:val="center"/>
          </w:tcPr>
          <w:p w14:paraId="5E959B8B" w14:textId="36435112" w:rsidR="00196B3D" w:rsidRPr="00BE464D" w:rsidRDefault="00BE464D" w:rsidP="00196B3D">
            <w:pPr>
              <w:pStyle w:val="Bezodstpw"/>
              <w:jc w:val="center"/>
              <w:rPr>
                <w:szCs w:val="22"/>
              </w:rPr>
            </w:pPr>
            <w:r>
              <w:rPr>
                <w:szCs w:val="22"/>
              </w:rPr>
              <w:t>23.</w:t>
            </w:r>
          </w:p>
        </w:tc>
        <w:tc>
          <w:tcPr>
            <w:tcW w:w="3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9A21C" w14:textId="1AD24A29" w:rsidR="00196B3D" w:rsidRPr="00BE464D" w:rsidRDefault="00196B3D" w:rsidP="00BA7CE0">
            <w:pPr>
              <w:pStyle w:val="Bezodstpw"/>
              <w:ind w:left="0"/>
              <w:rPr>
                <w:rFonts w:eastAsia="Times New Roman"/>
                <w:b/>
                <w:bCs/>
                <w:szCs w:val="22"/>
              </w:rPr>
            </w:pPr>
            <w:r w:rsidRPr="00BE464D">
              <w:rPr>
                <w:szCs w:val="22"/>
              </w:rPr>
              <w:t>Wymiary agregatu</w:t>
            </w:r>
            <w:r w:rsidR="005644F8">
              <w:rPr>
                <w:szCs w:val="22"/>
              </w:rPr>
              <w:t xml:space="preserve"> </w:t>
            </w:r>
            <w:r w:rsidR="005644F8" w:rsidRPr="005644F8">
              <w:rPr>
                <w:szCs w:val="22"/>
              </w:rPr>
              <w:t>– nie większy niż 2800 x 1200 mm (dł./szer.),</w:t>
            </w:r>
          </w:p>
        </w:tc>
        <w:tc>
          <w:tcPr>
            <w:tcW w:w="5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42400" w14:textId="77777777" w:rsidR="00196B3D" w:rsidRPr="00BE464D" w:rsidRDefault="00196B3D" w:rsidP="00196B3D">
            <w:pPr>
              <w:pStyle w:val="Akapitzlist"/>
              <w:spacing w:line="360" w:lineRule="auto"/>
              <w:ind w:left="0"/>
              <w:jc w:val="center"/>
              <w:rPr>
                <w:rFonts w:cs="Times New Roman"/>
                <w:b/>
                <w:sz w:val="22"/>
                <w:szCs w:val="22"/>
              </w:rPr>
            </w:pPr>
          </w:p>
          <w:p w14:paraId="41F5D8DC" w14:textId="77777777" w:rsidR="00196B3D" w:rsidRPr="00BE464D" w:rsidRDefault="00196B3D" w:rsidP="00196B3D">
            <w:pPr>
              <w:pStyle w:val="Akapitzlist"/>
              <w:spacing w:line="360" w:lineRule="auto"/>
              <w:ind w:left="0"/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BE464D">
              <w:rPr>
                <w:rFonts w:cs="Times New Roman"/>
                <w:b/>
                <w:sz w:val="22"/>
                <w:szCs w:val="22"/>
              </w:rPr>
              <w:t>……………………………………..(mm)</w:t>
            </w:r>
          </w:p>
          <w:p w14:paraId="0F8D46FE" w14:textId="77777777" w:rsidR="00196B3D" w:rsidRPr="00BE464D" w:rsidRDefault="00196B3D" w:rsidP="00196B3D">
            <w:pPr>
              <w:pStyle w:val="Akapitzlist"/>
              <w:spacing w:line="360" w:lineRule="auto"/>
              <w:ind w:left="0"/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BE464D">
              <w:rPr>
                <w:rFonts w:cs="Times New Roman"/>
                <w:b/>
                <w:sz w:val="22"/>
                <w:szCs w:val="22"/>
              </w:rPr>
              <w:t>TAK / NIE</w:t>
            </w:r>
          </w:p>
          <w:p w14:paraId="594CE1E3" w14:textId="77777777" w:rsidR="00196B3D" w:rsidRPr="00BE464D" w:rsidRDefault="00196B3D" w:rsidP="00196B3D">
            <w:pPr>
              <w:pStyle w:val="Bezodstpw"/>
              <w:rPr>
                <w:rFonts w:eastAsia="Times New Roman"/>
                <w:b/>
                <w:bCs/>
                <w:szCs w:val="22"/>
              </w:rPr>
            </w:pPr>
          </w:p>
        </w:tc>
      </w:tr>
      <w:tr w:rsidR="00196B3D" w:rsidRPr="00BE464D" w14:paraId="57EA4673" w14:textId="77777777" w:rsidTr="00BE464D">
        <w:trPr>
          <w:trHeight w:val="838"/>
        </w:trPr>
        <w:tc>
          <w:tcPr>
            <w:tcW w:w="721" w:type="dxa"/>
            <w:vAlign w:val="center"/>
          </w:tcPr>
          <w:p w14:paraId="33219C3E" w14:textId="75C75B2D" w:rsidR="00196B3D" w:rsidRPr="00BE464D" w:rsidRDefault="00BE464D" w:rsidP="00196B3D">
            <w:pPr>
              <w:pStyle w:val="Bezodstpw"/>
              <w:jc w:val="center"/>
              <w:rPr>
                <w:szCs w:val="22"/>
              </w:rPr>
            </w:pPr>
            <w:r>
              <w:rPr>
                <w:szCs w:val="22"/>
              </w:rPr>
              <w:t>24.</w:t>
            </w:r>
          </w:p>
        </w:tc>
        <w:tc>
          <w:tcPr>
            <w:tcW w:w="3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EC699" w14:textId="1416C1C6" w:rsidR="00196B3D" w:rsidRPr="00BE464D" w:rsidRDefault="00196B3D" w:rsidP="00BA7CE0">
            <w:pPr>
              <w:pStyle w:val="Bezodstpw"/>
              <w:ind w:left="0"/>
              <w:rPr>
                <w:rFonts w:eastAsia="Times New Roman"/>
                <w:b/>
                <w:bCs/>
                <w:szCs w:val="22"/>
              </w:rPr>
            </w:pPr>
            <w:r w:rsidRPr="00BE464D">
              <w:rPr>
                <w:szCs w:val="22"/>
              </w:rPr>
              <w:t>Poziom mocy akustycznej</w:t>
            </w:r>
            <w:r w:rsidR="005644F8">
              <w:rPr>
                <w:szCs w:val="22"/>
              </w:rPr>
              <w:t xml:space="preserve"> </w:t>
            </w:r>
            <w:r w:rsidR="005644F8" w:rsidRPr="005644F8">
              <w:rPr>
                <w:szCs w:val="22"/>
              </w:rPr>
              <w:t>max 96 LwA</w:t>
            </w:r>
          </w:p>
        </w:tc>
        <w:tc>
          <w:tcPr>
            <w:tcW w:w="5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82006" w14:textId="77777777" w:rsidR="00196B3D" w:rsidRPr="00BE464D" w:rsidRDefault="00196B3D" w:rsidP="00196B3D">
            <w:pPr>
              <w:pStyle w:val="Akapitzlist"/>
              <w:spacing w:line="360" w:lineRule="auto"/>
              <w:ind w:left="0"/>
              <w:jc w:val="center"/>
              <w:rPr>
                <w:rFonts w:cs="Times New Roman"/>
                <w:b/>
                <w:sz w:val="22"/>
                <w:szCs w:val="22"/>
              </w:rPr>
            </w:pPr>
          </w:p>
          <w:p w14:paraId="7B416CE7" w14:textId="77777777" w:rsidR="00196B3D" w:rsidRPr="00BE464D" w:rsidRDefault="00196B3D" w:rsidP="00196B3D">
            <w:pPr>
              <w:pStyle w:val="Akapitzlist"/>
              <w:spacing w:line="360" w:lineRule="auto"/>
              <w:ind w:left="0"/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BE464D">
              <w:rPr>
                <w:rFonts w:cs="Times New Roman"/>
                <w:b/>
                <w:sz w:val="22"/>
                <w:szCs w:val="22"/>
              </w:rPr>
              <w:t>……………………………………..(LwA)</w:t>
            </w:r>
          </w:p>
          <w:p w14:paraId="17FBDB3F" w14:textId="77777777" w:rsidR="00196B3D" w:rsidRPr="00BE464D" w:rsidRDefault="00196B3D" w:rsidP="00196B3D">
            <w:pPr>
              <w:pStyle w:val="Akapitzlist"/>
              <w:spacing w:line="360" w:lineRule="auto"/>
              <w:ind w:left="0"/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BE464D">
              <w:rPr>
                <w:rFonts w:cs="Times New Roman"/>
                <w:b/>
                <w:sz w:val="22"/>
                <w:szCs w:val="22"/>
              </w:rPr>
              <w:t>TAK / NIE</w:t>
            </w:r>
          </w:p>
          <w:p w14:paraId="6A158DB5" w14:textId="77777777" w:rsidR="00196B3D" w:rsidRPr="00BE464D" w:rsidRDefault="00196B3D" w:rsidP="00196B3D">
            <w:pPr>
              <w:pStyle w:val="Bezodstpw"/>
              <w:rPr>
                <w:rFonts w:eastAsia="Times New Roman"/>
                <w:b/>
                <w:bCs/>
                <w:szCs w:val="22"/>
              </w:rPr>
            </w:pPr>
          </w:p>
        </w:tc>
      </w:tr>
      <w:tr w:rsidR="00196B3D" w:rsidRPr="00BE464D" w14:paraId="2B7FADEF" w14:textId="77777777" w:rsidTr="00BE464D">
        <w:trPr>
          <w:trHeight w:val="838"/>
        </w:trPr>
        <w:tc>
          <w:tcPr>
            <w:tcW w:w="721" w:type="dxa"/>
            <w:vAlign w:val="center"/>
          </w:tcPr>
          <w:p w14:paraId="519D809E" w14:textId="3D018326" w:rsidR="00196B3D" w:rsidRPr="00BE464D" w:rsidRDefault="00BE464D" w:rsidP="00196B3D">
            <w:pPr>
              <w:pStyle w:val="Bezodstpw"/>
              <w:jc w:val="center"/>
              <w:rPr>
                <w:szCs w:val="22"/>
              </w:rPr>
            </w:pPr>
            <w:r>
              <w:rPr>
                <w:szCs w:val="22"/>
              </w:rPr>
              <w:lastRenderedPageBreak/>
              <w:t>25.</w:t>
            </w:r>
          </w:p>
        </w:tc>
        <w:tc>
          <w:tcPr>
            <w:tcW w:w="3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6C725" w14:textId="77777777" w:rsidR="00196B3D" w:rsidRPr="00BE464D" w:rsidRDefault="00196B3D" w:rsidP="00BA7CE0">
            <w:pPr>
              <w:shd w:val="clear" w:color="auto" w:fill="FFFFFF"/>
              <w:tabs>
                <w:tab w:val="left" w:pos="-22781"/>
                <w:tab w:val="left" w:leader="dot" w:pos="-14203"/>
              </w:tabs>
              <w:spacing w:line="240" w:lineRule="auto"/>
              <w:jc w:val="both"/>
              <w:rPr>
                <w:rFonts w:ascii="Times New Roman" w:hAnsi="Times New Roman"/>
              </w:rPr>
            </w:pPr>
            <w:r w:rsidRPr="00BE464D">
              <w:rPr>
                <w:rFonts w:ascii="Times New Roman" w:hAnsi="Times New Roman"/>
              </w:rPr>
              <w:t>Przekrój kabli odbioru mocy min. 5x10mm² linka miedziana,</w:t>
            </w:r>
          </w:p>
          <w:p w14:paraId="428DFE4D" w14:textId="77777777" w:rsidR="00196B3D" w:rsidRPr="00BE464D" w:rsidRDefault="00196B3D" w:rsidP="00BA7CE0">
            <w:pPr>
              <w:pStyle w:val="Bezodstpw"/>
              <w:ind w:left="0" w:firstLine="0"/>
              <w:rPr>
                <w:rFonts w:eastAsia="Times New Roman"/>
                <w:b/>
                <w:bCs/>
                <w:szCs w:val="22"/>
              </w:rPr>
            </w:pPr>
          </w:p>
        </w:tc>
        <w:tc>
          <w:tcPr>
            <w:tcW w:w="5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2A650" w14:textId="77777777" w:rsidR="00196B3D" w:rsidRPr="00BE464D" w:rsidRDefault="00196B3D" w:rsidP="00196B3D">
            <w:pPr>
              <w:pStyle w:val="Akapitzlist"/>
              <w:spacing w:line="360" w:lineRule="auto"/>
              <w:ind w:left="0"/>
              <w:jc w:val="center"/>
              <w:rPr>
                <w:rFonts w:cs="Times New Roman"/>
                <w:b/>
                <w:sz w:val="22"/>
                <w:szCs w:val="22"/>
              </w:rPr>
            </w:pPr>
          </w:p>
          <w:p w14:paraId="5A133D07" w14:textId="77777777" w:rsidR="00196B3D" w:rsidRPr="00BE464D" w:rsidRDefault="00196B3D" w:rsidP="00196B3D">
            <w:pPr>
              <w:pStyle w:val="Akapitzlist"/>
              <w:spacing w:line="360" w:lineRule="auto"/>
              <w:ind w:left="0"/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BE464D">
              <w:rPr>
                <w:rFonts w:cs="Times New Roman"/>
                <w:b/>
                <w:sz w:val="22"/>
                <w:szCs w:val="22"/>
              </w:rPr>
              <w:t>TAK / NIE</w:t>
            </w:r>
          </w:p>
          <w:p w14:paraId="5C61B593" w14:textId="77777777" w:rsidR="00196B3D" w:rsidRPr="00BE464D" w:rsidRDefault="00196B3D" w:rsidP="00196B3D">
            <w:pPr>
              <w:pStyle w:val="Bezodstpw"/>
              <w:rPr>
                <w:rFonts w:eastAsia="Times New Roman"/>
                <w:b/>
                <w:bCs/>
                <w:szCs w:val="22"/>
              </w:rPr>
            </w:pPr>
          </w:p>
        </w:tc>
      </w:tr>
      <w:tr w:rsidR="00196B3D" w:rsidRPr="00BE464D" w14:paraId="098525F5" w14:textId="77777777" w:rsidTr="00BE464D">
        <w:trPr>
          <w:trHeight w:val="838"/>
        </w:trPr>
        <w:tc>
          <w:tcPr>
            <w:tcW w:w="721" w:type="dxa"/>
            <w:vAlign w:val="center"/>
          </w:tcPr>
          <w:p w14:paraId="2FDBDDD2" w14:textId="15DD5E63" w:rsidR="00196B3D" w:rsidRPr="00BE464D" w:rsidRDefault="00BE464D" w:rsidP="00196B3D">
            <w:pPr>
              <w:pStyle w:val="Bezodstpw"/>
              <w:jc w:val="center"/>
              <w:rPr>
                <w:szCs w:val="22"/>
              </w:rPr>
            </w:pPr>
            <w:r>
              <w:rPr>
                <w:szCs w:val="22"/>
              </w:rPr>
              <w:t>26.</w:t>
            </w:r>
          </w:p>
        </w:tc>
        <w:tc>
          <w:tcPr>
            <w:tcW w:w="3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3403D" w14:textId="2F1919F3" w:rsidR="00196B3D" w:rsidRPr="00BE464D" w:rsidRDefault="00196B3D" w:rsidP="00BA7CE0">
            <w:pPr>
              <w:pStyle w:val="Bezodstpw"/>
              <w:ind w:left="0"/>
              <w:rPr>
                <w:rFonts w:eastAsia="Times New Roman"/>
                <w:b/>
                <w:bCs/>
                <w:szCs w:val="22"/>
              </w:rPr>
            </w:pPr>
            <w:r w:rsidRPr="00BE464D">
              <w:rPr>
                <w:szCs w:val="22"/>
              </w:rPr>
              <w:t>Przekrój kabli sterowniczych min. 12x1,5mm² żyły numerowane</w:t>
            </w:r>
          </w:p>
        </w:tc>
        <w:tc>
          <w:tcPr>
            <w:tcW w:w="5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54209" w14:textId="77777777" w:rsidR="00196B3D" w:rsidRPr="00BE464D" w:rsidRDefault="00196B3D" w:rsidP="00196B3D">
            <w:pPr>
              <w:pStyle w:val="Akapitzlist"/>
              <w:spacing w:line="360" w:lineRule="auto"/>
              <w:ind w:left="0"/>
              <w:jc w:val="center"/>
              <w:rPr>
                <w:rFonts w:cs="Times New Roman"/>
                <w:b/>
                <w:sz w:val="22"/>
                <w:szCs w:val="22"/>
              </w:rPr>
            </w:pPr>
          </w:p>
          <w:p w14:paraId="71C34D66" w14:textId="77777777" w:rsidR="00196B3D" w:rsidRPr="00BE464D" w:rsidRDefault="00196B3D" w:rsidP="00196B3D">
            <w:pPr>
              <w:pStyle w:val="Akapitzlist"/>
              <w:spacing w:line="360" w:lineRule="auto"/>
              <w:ind w:left="0"/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BE464D">
              <w:rPr>
                <w:rFonts w:cs="Times New Roman"/>
                <w:b/>
                <w:sz w:val="22"/>
                <w:szCs w:val="22"/>
              </w:rPr>
              <w:t>TAK / NIE</w:t>
            </w:r>
          </w:p>
          <w:p w14:paraId="6FF44843" w14:textId="77777777" w:rsidR="00196B3D" w:rsidRPr="00BE464D" w:rsidRDefault="00196B3D" w:rsidP="00196B3D">
            <w:pPr>
              <w:pStyle w:val="Bezodstpw"/>
              <w:rPr>
                <w:rFonts w:eastAsia="Times New Roman"/>
                <w:b/>
                <w:bCs/>
                <w:szCs w:val="22"/>
              </w:rPr>
            </w:pPr>
          </w:p>
        </w:tc>
      </w:tr>
      <w:tr w:rsidR="00196B3D" w:rsidRPr="00BE464D" w14:paraId="27C8C2C7" w14:textId="77777777" w:rsidTr="00BE464D">
        <w:trPr>
          <w:trHeight w:val="838"/>
        </w:trPr>
        <w:tc>
          <w:tcPr>
            <w:tcW w:w="721" w:type="dxa"/>
            <w:vAlign w:val="center"/>
          </w:tcPr>
          <w:p w14:paraId="540DE5F8" w14:textId="1D1BBE2C" w:rsidR="00196B3D" w:rsidRPr="00BE464D" w:rsidRDefault="00BE464D" w:rsidP="00196B3D">
            <w:pPr>
              <w:pStyle w:val="Bezodstpw"/>
              <w:jc w:val="center"/>
              <w:rPr>
                <w:szCs w:val="22"/>
              </w:rPr>
            </w:pPr>
            <w:r>
              <w:rPr>
                <w:szCs w:val="22"/>
              </w:rPr>
              <w:t>27.</w:t>
            </w:r>
          </w:p>
        </w:tc>
        <w:tc>
          <w:tcPr>
            <w:tcW w:w="3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69825" w14:textId="6C7D4540" w:rsidR="00196B3D" w:rsidRPr="00BE464D" w:rsidRDefault="00196B3D" w:rsidP="00BA7CE0">
            <w:pPr>
              <w:pStyle w:val="Bezodstpw"/>
              <w:ind w:left="0"/>
              <w:rPr>
                <w:rFonts w:eastAsia="Times New Roman"/>
                <w:b/>
                <w:bCs/>
                <w:szCs w:val="22"/>
              </w:rPr>
            </w:pPr>
            <w:r w:rsidRPr="00BE464D">
              <w:rPr>
                <w:szCs w:val="22"/>
              </w:rPr>
              <w:t>Akumulator</w:t>
            </w:r>
          </w:p>
        </w:tc>
        <w:tc>
          <w:tcPr>
            <w:tcW w:w="5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6AA8E" w14:textId="77777777" w:rsidR="00196B3D" w:rsidRPr="00BE464D" w:rsidRDefault="00196B3D" w:rsidP="00196B3D">
            <w:pPr>
              <w:pStyle w:val="Akapitzlist"/>
              <w:spacing w:line="360" w:lineRule="auto"/>
              <w:ind w:left="0"/>
              <w:jc w:val="center"/>
              <w:rPr>
                <w:rFonts w:cs="Times New Roman"/>
                <w:b/>
                <w:sz w:val="22"/>
                <w:szCs w:val="22"/>
              </w:rPr>
            </w:pPr>
          </w:p>
          <w:p w14:paraId="46077964" w14:textId="5278E1DF" w:rsidR="00196B3D" w:rsidRPr="006C26E1" w:rsidRDefault="00196B3D" w:rsidP="006C26E1">
            <w:pPr>
              <w:pStyle w:val="Akapitzlist"/>
              <w:spacing w:line="360" w:lineRule="auto"/>
              <w:ind w:left="0"/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BE464D">
              <w:rPr>
                <w:rFonts w:cs="Times New Roman"/>
                <w:b/>
                <w:sz w:val="22"/>
                <w:szCs w:val="22"/>
              </w:rPr>
              <w:t>TAK / NIE</w:t>
            </w:r>
          </w:p>
        </w:tc>
      </w:tr>
      <w:tr w:rsidR="00196B3D" w:rsidRPr="00BE464D" w14:paraId="7CF05A4A" w14:textId="77777777" w:rsidTr="00BE464D">
        <w:trPr>
          <w:trHeight w:val="838"/>
        </w:trPr>
        <w:tc>
          <w:tcPr>
            <w:tcW w:w="721" w:type="dxa"/>
            <w:vAlign w:val="center"/>
          </w:tcPr>
          <w:p w14:paraId="5BE510C7" w14:textId="41020A4E" w:rsidR="00196B3D" w:rsidRPr="00BE464D" w:rsidRDefault="00BE464D" w:rsidP="00196B3D">
            <w:pPr>
              <w:pStyle w:val="Bezodstpw"/>
              <w:jc w:val="center"/>
              <w:rPr>
                <w:szCs w:val="22"/>
              </w:rPr>
            </w:pPr>
            <w:r>
              <w:rPr>
                <w:szCs w:val="22"/>
              </w:rPr>
              <w:t>28.</w:t>
            </w:r>
          </w:p>
        </w:tc>
        <w:tc>
          <w:tcPr>
            <w:tcW w:w="3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E0B4BC" w14:textId="76FEE8C2" w:rsidR="00196B3D" w:rsidRPr="00BE464D" w:rsidRDefault="00196B3D" w:rsidP="00BA7CE0">
            <w:pPr>
              <w:pStyle w:val="Bezodstpw"/>
              <w:ind w:left="0"/>
              <w:rPr>
                <w:rFonts w:eastAsia="Times New Roman"/>
                <w:b/>
                <w:bCs/>
                <w:szCs w:val="22"/>
              </w:rPr>
            </w:pPr>
            <w:r w:rsidRPr="00BE464D">
              <w:rPr>
                <w:szCs w:val="22"/>
              </w:rPr>
              <w:t>Buforowa ładowarka akumulatorowa</w:t>
            </w:r>
          </w:p>
        </w:tc>
        <w:tc>
          <w:tcPr>
            <w:tcW w:w="5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45596" w14:textId="77777777" w:rsidR="00196B3D" w:rsidRPr="00BE464D" w:rsidRDefault="00196B3D" w:rsidP="00196B3D">
            <w:pPr>
              <w:pStyle w:val="Akapitzlist"/>
              <w:spacing w:line="360" w:lineRule="auto"/>
              <w:ind w:left="0"/>
              <w:jc w:val="center"/>
              <w:rPr>
                <w:rFonts w:cs="Times New Roman"/>
                <w:b/>
                <w:sz w:val="22"/>
                <w:szCs w:val="22"/>
              </w:rPr>
            </w:pPr>
          </w:p>
          <w:p w14:paraId="6EC41FC0" w14:textId="77777777" w:rsidR="00196B3D" w:rsidRPr="00BE464D" w:rsidRDefault="00196B3D" w:rsidP="00196B3D">
            <w:pPr>
              <w:pStyle w:val="Akapitzlist"/>
              <w:spacing w:line="360" w:lineRule="auto"/>
              <w:ind w:left="0"/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BE464D">
              <w:rPr>
                <w:rFonts w:cs="Times New Roman"/>
                <w:b/>
                <w:sz w:val="22"/>
                <w:szCs w:val="22"/>
              </w:rPr>
              <w:t>TAK / NIE</w:t>
            </w:r>
          </w:p>
          <w:p w14:paraId="0182407B" w14:textId="77777777" w:rsidR="00196B3D" w:rsidRPr="00BE464D" w:rsidRDefault="00196B3D" w:rsidP="00196B3D">
            <w:pPr>
              <w:pStyle w:val="Bezodstpw"/>
              <w:rPr>
                <w:rFonts w:eastAsia="Times New Roman"/>
                <w:b/>
                <w:bCs/>
                <w:szCs w:val="22"/>
              </w:rPr>
            </w:pPr>
          </w:p>
        </w:tc>
      </w:tr>
      <w:tr w:rsidR="00196B3D" w:rsidRPr="00BE464D" w14:paraId="1373CAC0" w14:textId="77777777" w:rsidTr="00BE464D">
        <w:trPr>
          <w:trHeight w:val="838"/>
        </w:trPr>
        <w:tc>
          <w:tcPr>
            <w:tcW w:w="721" w:type="dxa"/>
            <w:vAlign w:val="center"/>
          </w:tcPr>
          <w:p w14:paraId="2BC4D525" w14:textId="06A31CC6" w:rsidR="00196B3D" w:rsidRPr="00BE464D" w:rsidRDefault="00BE464D" w:rsidP="00196B3D">
            <w:pPr>
              <w:pStyle w:val="Bezodstpw"/>
              <w:jc w:val="center"/>
              <w:rPr>
                <w:szCs w:val="22"/>
              </w:rPr>
            </w:pPr>
            <w:r>
              <w:rPr>
                <w:szCs w:val="22"/>
              </w:rPr>
              <w:t>29.</w:t>
            </w:r>
          </w:p>
        </w:tc>
        <w:tc>
          <w:tcPr>
            <w:tcW w:w="3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4689C" w14:textId="7502F4CB" w:rsidR="00196B3D" w:rsidRPr="00BE464D" w:rsidRDefault="00196B3D" w:rsidP="00BA7CE0">
            <w:pPr>
              <w:pStyle w:val="Bezodstpw"/>
              <w:ind w:left="0"/>
              <w:rPr>
                <w:rFonts w:eastAsia="Times New Roman"/>
                <w:b/>
                <w:bCs/>
                <w:szCs w:val="22"/>
              </w:rPr>
            </w:pPr>
            <w:r w:rsidRPr="00BE464D">
              <w:rPr>
                <w:szCs w:val="22"/>
              </w:rPr>
              <w:t>Grzałka bloku silnika z termostatem</w:t>
            </w:r>
          </w:p>
        </w:tc>
        <w:tc>
          <w:tcPr>
            <w:tcW w:w="5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760D41" w14:textId="77777777" w:rsidR="00196B3D" w:rsidRPr="00BE464D" w:rsidRDefault="00196B3D" w:rsidP="00196B3D">
            <w:pPr>
              <w:pStyle w:val="Akapitzlist"/>
              <w:spacing w:line="360" w:lineRule="auto"/>
              <w:ind w:left="0"/>
              <w:jc w:val="center"/>
              <w:rPr>
                <w:rFonts w:cs="Times New Roman"/>
                <w:b/>
                <w:sz w:val="22"/>
                <w:szCs w:val="22"/>
              </w:rPr>
            </w:pPr>
          </w:p>
          <w:p w14:paraId="04E733AF" w14:textId="77777777" w:rsidR="00196B3D" w:rsidRPr="00BE464D" w:rsidRDefault="00196B3D" w:rsidP="00196B3D">
            <w:pPr>
              <w:pStyle w:val="Akapitzlist"/>
              <w:spacing w:line="360" w:lineRule="auto"/>
              <w:ind w:left="0"/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BE464D">
              <w:rPr>
                <w:rFonts w:cs="Times New Roman"/>
                <w:b/>
                <w:sz w:val="22"/>
                <w:szCs w:val="22"/>
              </w:rPr>
              <w:t>TAK / NIE</w:t>
            </w:r>
          </w:p>
          <w:p w14:paraId="4F8DF16D" w14:textId="77777777" w:rsidR="00196B3D" w:rsidRPr="00BE464D" w:rsidRDefault="00196B3D" w:rsidP="00196B3D">
            <w:pPr>
              <w:pStyle w:val="Bezodstpw"/>
              <w:rPr>
                <w:rFonts w:eastAsia="Times New Roman"/>
                <w:b/>
                <w:bCs/>
                <w:szCs w:val="22"/>
              </w:rPr>
            </w:pPr>
          </w:p>
        </w:tc>
      </w:tr>
      <w:tr w:rsidR="00196B3D" w:rsidRPr="00BE464D" w14:paraId="664F93D2" w14:textId="77777777" w:rsidTr="00BE464D">
        <w:trPr>
          <w:trHeight w:val="838"/>
        </w:trPr>
        <w:tc>
          <w:tcPr>
            <w:tcW w:w="721" w:type="dxa"/>
            <w:vAlign w:val="center"/>
          </w:tcPr>
          <w:p w14:paraId="5C35EDA8" w14:textId="250EF24B" w:rsidR="00196B3D" w:rsidRPr="00BE464D" w:rsidRDefault="00BE464D" w:rsidP="00196B3D">
            <w:pPr>
              <w:pStyle w:val="Bezodstpw"/>
              <w:jc w:val="center"/>
              <w:rPr>
                <w:szCs w:val="22"/>
              </w:rPr>
            </w:pPr>
            <w:r>
              <w:rPr>
                <w:szCs w:val="22"/>
              </w:rPr>
              <w:t>30.</w:t>
            </w:r>
          </w:p>
        </w:tc>
        <w:tc>
          <w:tcPr>
            <w:tcW w:w="3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74085" w14:textId="34B6757A" w:rsidR="00196B3D" w:rsidRPr="00BE464D" w:rsidRDefault="00196B3D" w:rsidP="00BA7CE0">
            <w:pPr>
              <w:pStyle w:val="Bezodstpw"/>
              <w:ind w:left="0"/>
              <w:rPr>
                <w:rFonts w:eastAsia="Times New Roman"/>
                <w:b/>
                <w:bCs/>
                <w:szCs w:val="22"/>
              </w:rPr>
            </w:pPr>
            <w:r w:rsidRPr="00BE464D">
              <w:rPr>
                <w:szCs w:val="22"/>
              </w:rPr>
              <w:t>Tłumik wydechu zabudowany w obudowie</w:t>
            </w:r>
          </w:p>
        </w:tc>
        <w:tc>
          <w:tcPr>
            <w:tcW w:w="5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585F0" w14:textId="77777777" w:rsidR="00196B3D" w:rsidRPr="00BE464D" w:rsidRDefault="00196B3D" w:rsidP="00196B3D">
            <w:pPr>
              <w:pStyle w:val="Akapitzlist"/>
              <w:spacing w:line="360" w:lineRule="auto"/>
              <w:ind w:left="0"/>
              <w:jc w:val="center"/>
              <w:rPr>
                <w:rFonts w:cs="Times New Roman"/>
                <w:b/>
                <w:sz w:val="22"/>
                <w:szCs w:val="22"/>
              </w:rPr>
            </w:pPr>
          </w:p>
          <w:p w14:paraId="72B02000" w14:textId="77777777" w:rsidR="00196B3D" w:rsidRPr="00BE464D" w:rsidRDefault="00196B3D" w:rsidP="00196B3D">
            <w:pPr>
              <w:pStyle w:val="Akapitzlist"/>
              <w:spacing w:line="360" w:lineRule="auto"/>
              <w:ind w:left="0"/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BE464D">
              <w:rPr>
                <w:rFonts w:cs="Times New Roman"/>
                <w:b/>
                <w:sz w:val="22"/>
                <w:szCs w:val="22"/>
              </w:rPr>
              <w:t>TAK / NIE</w:t>
            </w:r>
          </w:p>
          <w:p w14:paraId="4AA2E59D" w14:textId="77777777" w:rsidR="00196B3D" w:rsidRPr="00BE464D" w:rsidRDefault="00196B3D" w:rsidP="00196B3D">
            <w:pPr>
              <w:pStyle w:val="Bezodstpw"/>
              <w:rPr>
                <w:rFonts w:eastAsia="Times New Roman"/>
                <w:b/>
                <w:bCs/>
                <w:szCs w:val="22"/>
              </w:rPr>
            </w:pPr>
          </w:p>
        </w:tc>
      </w:tr>
      <w:tr w:rsidR="00196B3D" w:rsidRPr="00BE464D" w14:paraId="64C94CF2" w14:textId="77777777" w:rsidTr="00BE464D">
        <w:trPr>
          <w:trHeight w:val="838"/>
        </w:trPr>
        <w:tc>
          <w:tcPr>
            <w:tcW w:w="721" w:type="dxa"/>
            <w:vAlign w:val="center"/>
          </w:tcPr>
          <w:p w14:paraId="15E6CCB0" w14:textId="6D171BEA" w:rsidR="00196B3D" w:rsidRPr="00BE464D" w:rsidRDefault="00BE464D" w:rsidP="00196B3D">
            <w:pPr>
              <w:pStyle w:val="Bezodstpw"/>
              <w:jc w:val="center"/>
              <w:rPr>
                <w:szCs w:val="22"/>
              </w:rPr>
            </w:pPr>
            <w:r>
              <w:rPr>
                <w:szCs w:val="22"/>
              </w:rPr>
              <w:t>31.</w:t>
            </w:r>
          </w:p>
        </w:tc>
        <w:tc>
          <w:tcPr>
            <w:tcW w:w="3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23A40" w14:textId="69C89BB4" w:rsidR="00196B3D" w:rsidRPr="00BE464D" w:rsidRDefault="00196B3D" w:rsidP="00BA7CE0">
            <w:pPr>
              <w:pStyle w:val="Bezodstpw"/>
              <w:ind w:left="0"/>
              <w:rPr>
                <w:rFonts w:eastAsia="Times New Roman"/>
                <w:b/>
                <w:bCs/>
                <w:szCs w:val="22"/>
              </w:rPr>
            </w:pPr>
            <w:r w:rsidRPr="00BE464D">
              <w:rPr>
                <w:szCs w:val="22"/>
              </w:rPr>
              <w:t>Urządzenie wyposażone w płyny eksploatacyjne oraz paliwo w ilości niezbędnej do startu</w:t>
            </w:r>
          </w:p>
        </w:tc>
        <w:tc>
          <w:tcPr>
            <w:tcW w:w="5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A4465" w14:textId="77777777" w:rsidR="00196B3D" w:rsidRPr="00BE464D" w:rsidRDefault="00196B3D" w:rsidP="00196B3D">
            <w:pPr>
              <w:pStyle w:val="Akapitzlist"/>
              <w:spacing w:line="360" w:lineRule="auto"/>
              <w:ind w:left="0"/>
              <w:jc w:val="center"/>
              <w:rPr>
                <w:rFonts w:cs="Times New Roman"/>
                <w:b/>
                <w:sz w:val="22"/>
                <w:szCs w:val="22"/>
              </w:rPr>
            </w:pPr>
          </w:p>
          <w:p w14:paraId="34EEC822" w14:textId="77777777" w:rsidR="00196B3D" w:rsidRPr="00BE464D" w:rsidRDefault="00196B3D" w:rsidP="00196B3D">
            <w:pPr>
              <w:pStyle w:val="Akapitzlist"/>
              <w:spacing w:line="360" w:lineRule="auto"/>
              <w:ind w:left="0"/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BE464D">
              <w:rPr>
                <w:rFonts w:cs="Times New Roman"/>
                <w:b/>
                <w:sz w:val="22"/>
                <w:szCs w:val="22"/>
              </w:rPr>
              <w:t>TAK / NIE</w:t>
            </w:r>
          </w:p>
          <w:p w14:paraId="0351662C" w14:textId="77777777" w:rsidR="00196B3D" w:rsidRPr="00BE464D" w:rsidRDefault="00196B3D" w:rsidP="00196B3D">
            <w:pPr>
              <w:pStyle w:val="Bezodstpw"/>
              <w:rPr>
                <w:rFonts w:eastAsia="Times New Roman"/>
                <w:b/>
                <w:bCs/>
                <w:szCs w:val="22"/>
              </w:rPr>
            </w:pPr>
          </w:p>
        </w:tc>
      </w:tr>
      <w:tr w:rsidR="00196B3D" w:rsidRPr="00BE464D" w14:paraId="0778F820" w14:textId="77777777" w:rsidTr="00BE464D">
        <w:trPr>
          <w:trHeight w:val="838"/>
        </w:trPr>
        <w:tc>
          <w:tcPr>
            <w:tcW w:w="721" w:type="dxa"/>
            <w:vAlign w:val="center"/>
          </w:tcPr>
          <w:p w14:paraId="1999CB24" w14:textId="78A5C1DD" w:rsidR="00196B3D" w:rsidRPr="00BE464D" w:rsidRDefault="00BE464D" w:rsidP="00196B3D">
            <w:pPr>
              <w:pStyle w:val="Bezodstpw"/>
              <w:jc w:val="center"/>
              <w:rPr>
                <w:szCs w:val="22"/>
              </w:rPr>
            </w:pPr>
            <w:r>
              <w:rPr>
                <w:szCs w:val="22"/>
              </w:rPr>
              <w:t>32.</w:t>
            </w:r>
          </w:p>
        </w:tc>
        <w:tc>
          <w:tcPr>
            <w:tcW w:w="3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C5157" w14:textId="47809A57" w:rsidR="00196B3D" w:rsidRPr="00BE464D" w:rsidRDefault="00196B3D" w:rsidP="00BA7CE0">
            <w:pPr>
              <w:pStyle w:val="Bezodstpw"/>
              <w:ind w:left="0"/>
              <w:rPr>
                <w:rFonts w:eastAsia="Times New Roman"/>
                <w:b/>
                <w:bCs/>
                <w:szCs w:val="22"/>
              </w:rPr>
            </w:pPr>
            <w:r w:rsidRPr="00BE464D">
              <w:rPr>
                <w:szCs w:val="22"/>
              </w:rPr>
              <w:t>Obudowa wykonana z blachy ocynkowanej, zamykanej na klucz</w:t>
            </w:r>
          </w:p>
        </w:tc>
        <w:tc>
          <w:tcPr>
            <w:tcW w:w="5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DDB37" w14:textId="77777777" w:rsidR="00196B3D" w:rsidRPr="00BE464D" w:rsidRDefault="00196B3D" w:rsidP="00196B3D">
            <w:pPr>
              <w:pStyle w:val="Akapitzlist"/>
              <w:spacing w:line="360" w:lineRule="auto"/>
              <w:ind w:left="0"/>
              <w:jc w:val="center"/>
              <w:rPr>
                <w:rFonts w:cs="Times New Roman"/>
                <w:b/>
                <w:sz w:val="22"/>
                <w:szCs w:val="22"/>
              </w:rPr>
            </w:pPr>
          </w:p>
          <w:p w14:paraId="47BF9E21" w14:textId="77777777" w:rsidR="00196B3D" w:rsidRPr="00BE464D" w:rsidRDefault="00196B3D" w:rsidP="00196B3D">
            <w:pPr>
              <w:pStyle w:val="Akapitzlist"/>
              <w:spacing w:line="360" w:lineRule="auto"/>
              <w:ind w:left="0"/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BE464D">
              <w:rPr>
                <w:rFonts w:cs="Times New Roman"/>
                <w:b/>
                <w:sz w:val="22"/>
                <w:szCs w:val="22"/>
              </w:rPr>
              <w:t>TAK / NIE</w:t>
            </w:r>
          </w:p>
          <w:p w14:paraId="50F94FD8" w14:textId="77777777" w:rsidR="00196B3D" w:rsidRPr="00BE464D" w:rsidRDefault="00196B3D" w:rsidP="00196B3D">
            <w:pPr>
              <w:pStyle w:val="Bezodstpw"/>
              <w:rPr>
                <w:rFonts w:eastAsia="Times New Roman"/>
                <w:b/>
                <w:bCs/>
                <w:szCs w:val="22"/>
              </w:rPr>
            </w:pPr>
          </w:p>
        </w:tc>
      </w:tr>
      <w:tr w:rsidR="00196B3D" w:rsidRPr="00BE464D" w14:paraId="6D47F870" w14:textId="77777777" w:rsidTr="00BE464D">
        <w:trPr>
          <w:trHeight w:val="838"/>
        </w:trPr>
        <w:tc>
          <w:tcPr>
            <w:tcW w:w="721" w:type="dxa"/>
            <w:vAlign w:val="center"/>
          </w:tcPr>
          <w:p w14:paraId="3D503389" w14:textId="00B9F1F2" w:rsidR="00196B3D" w:rsidRPr="00BE464D" w:rsidRDefault="00BE464D" w:rsidP="00196B3D">
            <w:pPr>
              <w:pStyle w:val="Bezodstpw"/>
              <w:jc w:val="center"/>
              <w:rPr>
                <w:szCs w:val="22"/>
              </w:rPr>
            </w:pPr>
            <w:r>
              <w:rPr>
                <w:szCs w:val="22"/>
              </w:rPr>
              <w:t>33.</w:t>
            </w:r>
          </w:p>
        </w:tc>
        <w:tc>
          <w:tcPr>
            <w:tcW w:w="3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D5EBFB" w14:textId="5F5FAAE9" w:rsidR="00196B3D" w:rsidRPr="00BE464D" w:rsidRDefault="00196B3D" w:rsidP="00BA7CE0">
            <w:pPr>
              <w:pStyle w:val="Bezodstpw"/>
              <w:ind w:left="0"/>
              <w:rPr>
                <w:szCs w:val="22"/>
              </w:rPr>
            </w:pPr>
            <w:r w:rsidRPr="00BE464D">
              <w:rPr>
                <w:szCs w:val="22"/>
              </w:rPr>
              <w:t>Wyłącznik awaryjny na obudowie</w:t>
            </w:r>
          </w:p>
        </w:tc>
        <w:tc>
          <w:tcPr>
            <w:tcW w:w="5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5DA52" w14:textId="77777777" w:rsidR="00196B3D" w:rsidRPr="00BE464D" w:rsidRDefault="00196B3D" w:rsidP="00196B3D">
            <w:pPr>
              <w:pStyle w:val="Akapitzlist"/>
              <w:spacing w:line="360" w:lineRule="auto"/>
              <w:ind w:left="0"/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BE464D">
              <w:rPr>
                <w:rFonts w:cs="Times New Roman"/>
                <w:b/>
                <w:sz w:val="22"/>
                <w:szCs w:val="22"/>
              </w:rPr>
              <w:t>TAK / NIE</w:t>
            </w:r>
          </w:p>
          <w:p w14:paraId="51CAD486" w14:textId="77777777" w:rsidR="00196B3D" w:rsidRPr="00BE464D" w:rsidRDefault="00196B3D" w:rsidP="00196B3D">
            <w:pPr>
              <w:pStyle w:val="Akapitzlist"/>
              <w:spacing w:line="360" w:lineRule="auto"/>
              <w:ind w:left="0"/>
              <w:jc w:val="center"/>
              <w:rPr>
                <w:rFonts w:cs="Times New Roman"/>
                <w:b/>
                <w:sz w:val="22"/>
                <w:szCs w:val="22"/>
              </w:rPr>
            </w:pPr>
          </w:p>
        </w:tc>
      </w:tr>
      <w:tr w:rsidR="00196B3D" w:rsidRPr="00BE464D" w14:paraId="4FB09031" w14:textId="77777777" w:rsidTr="00BE464D">
        <w:trPr>
          <w:trHeight w:val="838"/>
        </w:trPr>
        <w:tc>
          <w:tcPr>
            <w:tcW w:w="721" w:type="dxa"/>
            <w:vAlign w:val="center"/>
          </w:tcPr>
          <w:p w14:paraId="7D12BFC5" w14:textId="4A967D35" w:rsidR="00196B3D" w:rsidRPr="00BE464D" w:rsidRDefault="00BE464D" w:rsidP="00196B3D">
            <w:pPr>
              <w:pStyle w:val="Bezodstpw"/>
              <w:jc w:val="center"/>
              <w:rPr>
                <w:szCs w:val="22"/>
              </w:rPr>
            </w:pPr>
            <w:r>
              <w:rPr>
                <w:szCs w:val="22"/>
              </w:rPr>
              <w:t>34.</w:t>
            </w:r>
          </w:p>
        </w:tc>
        <w:tc>
          <w:tcPr>
            <w:tcW w:w="3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53D5BC" w14:textId="263CDD42" w:rsidR="00196B3D" w:rsidRPr="00BE464D" w:rsidRDefault="00196B3D" w:rsidP="00BA7CE0">
            <w:pPr>
              <w:pStyle w:val="Bezodstpw"/>
              <w:ind w:left="0"/>
              <w:rPr>
                <w:szCs w:val="22"/>
              </w:rPr>
            </w:pPr>
            <w:r w:rsidRPr="00BE464D">
              <w:rPr>
                <w:szCs w:val="22"/>
              </w:rPr>
              <w:t>Instrukcja obsługi agregatu, silnika, prądnicy</w:t>
            </w:r>
          </w:p>
        </w:tc>
        <w:tc>
          <w:tcPr>
            <w:tcW w:w="5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43A39" w14:textId="77777777" w:rsidR="00196B3D" w:rsidRPr="00BE464D" w:rsidRDefault="00196B3D" w:rsidP="00196B3D">
            <w:pPr>
              <w:pStyle w:val="Akapitzlist"/>
              <w:spacing w:line="360" w:lineRule="auto"/>
              <w:ind w:left="0"/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BE464D">
              <w:rPr>
                <w:rFonts w:cs="Times New Roman"/>
                <w:b/>
                <w:sz w:val="22"/>
                <w:szCs w:val="22"/>
              </w:rPr>
              <w:t>TAK / NIE</w:t>
            </w:r>
          </w:p>
          <w:p w14:paraId="523B8029" w14:textId="77777777" w:rsidR="00196B3D" w:rsidRPr="00BE464D" w:rsidRDefault="00196B3D" w:rsidP="00196B3D">
            <w:pPr>
              <w:pStyle w:val="Akapitzlist"/>
              <w:spacing w:line="360" w:lineRule="auto"/>
              <w:ind w:left="0"/>
              <w:jc w:val="center"/>
              <w:rPr>
                <w:rFonts w:cs="Times New Roman"/>
                <w:b/>
                <w:sz w:val="22"/>
                <w:szCs w:val="22"/>
              </w:rPr>
            </w:pPr>
          </w:p>
        </w:tc>
      </w:tr>
      <w:tr w:rsidR="00196B3D" w:rsidRPr="00BE464D" w14:paraId="104D6F29" w14:textId="77777777" w:rsidTr="00BE464D">
        <w:trPr>
          <w:trHeight w:val="838"/>
        </w:trPr>
        <w:tc>
          <w:tcPr>
            <w:tcW w:w="721" w:type="dxa"/>
            <w:vAlign w:val="center"/>
          </w:tcPr>
          <w:p w14:paraId="439885D6" w14:textId="4AAAA39A" w:rsidR="00196B3D" w:rsidRPr="00BE464D" w:rsidRDefault="00BE464D" w:rsidP="00196B3D">
            <w:pPr>
              <w:pStyle w:val="Bezodstpw"/>
              <w:jc w:val="center"/>
              <w:rPr>
                <w:szCs w:val="22"/>
              </w:rPr>
            </w:pPr>
            <w:r>
              <w:rPr>
                <w:szCs w:val="22"/>
              </w:rPr>
              <w:t>35.</w:t>
            </w:r>
          </w:p>
        </w:tc>
        <w:tc>
          <w:tcPr>
            <w:tcW w:w="3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533B02" w14:textId="2A04F662" w:rsidR="00196B3D" w:rsidRPr="00BE464D" w:rsidRDefault="00196B3D" w:rsidP="00BA7CE0">
            <w:pPr>
              <w:pStyle w:val="Bezodstpw"/>
              <w:ind w:left="0"/>
              <w:rPr>
                <w:szCs w:val="22"/>
              </w:rPr>
            </w:pPr>
            <w:r w:rsidRPr="00BE464D">
              <w:rPr>
                <w:szCs w:val="22"/>
              </w:rPr>
              <w:t>Deklaracja Zgodności CE</w:t>
            </w:r>
          </w:p>
        </w:tc>
        <w:tc>
          <w:tcPr>
            <w:tcW w:w="5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B16D9C" w14:textId="77777777" w:rsidR="00196B3D" w:rsidRPr="00BE464D" w:rsidRDefault="00196B3D" w:rsidP="00196B3D">
            <w:pPr>
              <w:pStyle w:val="Akapitzlist"/>
              <w:spacing w:line="360" w:lineRule="auto"/>
              <w:ind w:left="0"/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BE464D">
              <w:rPr>
                <w:rFonts w:cs="Times New Roman"/>
                <w:b/>
                <w:sz w:val="22"/>
                <w:szCs w:val="22"/>
              </w:rPr>
              <w:t>TAK / NIE</w:t>
            </w:r>
          </w:p>
          <w:p w14:paraId="0D0B9485" w14:textId="77777777" w:rsidR="00196B3D" w:rsidRPr="00BE464D" w:rsidRDefault="00196B3D" w:rsidP="00196B3D">
            <w:pPr>
              <w:pStyle w:val="Akapitzlist"/>
              <w:spacing w:line="360" w:lineRule="auto"/>
              <w:ind w:left="0"/>
              <w:jc w:val="center"/>
              <w:rPr>
                <w:rFonts w:cs="Times New Roman"/>
                <w:b/>
                <w:sz w:val="22"/>
                <w:szCs w:val="22"/>
              </w:rPr>
            </w:pPr>
          </w:p>
        </w:tc>
      </w:tr>
    </w:tbl>
    <w:p w14:paraId="1E916A25" w14:textId="18DB3FE6" w:rsidR="00E45E77" w:rsidRPr="00BE464D" w:rsidRDefault="00E45E77" w:rsidP="00814E6E">
      <w:pPr>
        <w:spacing w:after="0" w:line="240" w:lineRule="auto"/>
        <w:rPr>
          <w:rFonts w:ascii="Times New Roman" w:hAnsi="Times New Roman"/>
          <w:b/>
          <w:bCs/>
          <w:lang w:val="x-none" w:eastAsia="x-none"/>
        </w:rPr>
      </w:pPr>
    </w:p>
    <w:p w14:paraId="2DAC4328" w14:textId="1189668B" w:rsidR="00814E6E" w:rsidRDefault="00814E6E" w:rsidP="00D125E2">
      <w:pPr>
        <w:pStyle w:val="Akapitzlist"/>
        <w:spacing w:after="0" w:line="240" w:lineRule="auto"/>
        <w:rPr>
          <w:rFonts w:cs="Times New Roman"/>
          <w:b/>
          <w:bCs/>
          <w:sz w:val="22"/>
          <w:szCs w:val="22"/>
          <w:lang w:val="x-none" w:eastAsia="x-none"/>
        </w:rPr>
      </w:pPr>
    </w:p>
    <w:p w14:paraId="568CC285" w14:textId="77777777" w:rsidR="00095C0E" w:rsidRDefault="00095C0E" w:rsidP="00D125E2">
      <w:pPr>
        <w:pStyle w:val="Akapitzlist"/>
        <w:spacing w:after="0" w:line="240" w:lineRule="auto"/>
        <w:rPr>
          <w:rFonts w:cs="Times New Roman"/>
          <w:b/>
          <w:bCs/>
          <w:sz w:val="22"/>
          <w:szCs w:val="22"/>
          <w:lang w:val="x-none" w:eastAsia="x-none"/>
        </w:rPr>
      </w:pPr>
    </w:p>
    <w:p w14:paraId="728EFD02" w14:textId="77777777" w:rsidR="00095C0E" w:rsidRDefault="00095C0E" w:rsidP="00D125E2">
      <w:pPr>
        <w:pStyle w:val="Akapitzlist"/>
        <w:spacing w:after="0" w:line="240" w:lineRule="auto"/>
        <w:rPr>
          <w:rFonts w:cs="Times New Roman"/>
          <w:b/>
          <w:bCs/>
          <w:sz w:val="22"/>
          <w:szCs w:val="22"/>
          <w:lang w:val="x-none" w:eastAsia="x-none"/>
        </w:rPr>
      </w:pPr>
    </w:p>
    <w:p w14:paraId="6AC247F6" w14:textId="7DAB17A1" w:rsidR="00D125E2" w:rsidRDefault="00D125E2" w:rsidP="00196B3D">
      <w:pPr>
        <w:spacing w:line="240" w:lineRule="auto"/>
        <w:jc w:val="both"/>
        <w:rPr>
          <w:rFonts w:ascii="Times New Roman" w:hAnsi="Times New Roman"/>
          <w:b/>
          <w:u w:val="single"/>
        </w:rPr>
      </w:pPr>
      <w:r w:rsidRPr="00BE464D">
        <w:rPr>
          <w:rFonts w:ascii="Times New Roman" w:hAnsi="Times New Roman"/>
          <w:b/>
          <w:u w:val="single"/>
        </w:rPr>
        <w:lastRenderedPageBreak/>
        <w:t xml:space="preserve">Część nr 2: </w:t>
      </w:r>
      <w:r w:rsidR="00B61EF2" w:rsidRPr="00BE464D">
        <w:rPr>
          <w:rFonts w:ascii="Times New Roman" w:hAnsi="Times New Roman"/>
          <w:b/>
          <w:u w:val="single"/>
        </w:rPr>
        <w:t>Dostawa dwóch agregatów prądotwórczych do awaryjnego zasilania przepompowni ścieków w Studzienicach i w Ugoszczy.</w:t>
      </w:r>
    </w:p>
    <w:p w14:paraId="5A387AAF" w14:textId="77777777" w:rsidR="00095C0E" w:rsidRPr="00BE464D" w:rsidRDefault="00095C0E" w:rsidP="00196B3D">
      <w:pPr>
        <w:spacing w:line="240" w:lineRule="auto"/>
        <w:jc w:val="both"/>
        <w:rPr>
          <w:rFonts w:ascii="Times New Roman" w:hAnsi="Times New Roman"/>
          <w:b/>
          <w:u w:val="single"/>
        </w:rPr>
      </w:pPr>
    </w:p>
    <w:tbl>
      <w:tblPr>
        <w:tblStyle w:val="Tabela-Siatka"/>
        <w:tblW w:w="9351" w:type="dxa"/>
        <w:tblLook w:val="04A0" w:firstRow="1" w:lastRow="0" w:firstColumn="1" w:lastColumn="0" w:noHBand="0" w:noVBand="1"/>
      </w:tblPr>
      <w:tblGrid>
        <w:gridCol w:w="633"/>
        <w:gridCol w:w="3461"/>
        <w:gridCol w:w="5257"/>
      </w:tblGrid>
      <w:tr w:rsidR="00095C0E" w14:paraId="7E14DBB5" w14:textId="77777777" w:rsidTr="0046486A">
        <w:trPr>
          <w:trHeight w:val="416"/>
        </w:trPr>
        <w:tc>
          <w:tcPr>
            <w:tcW w:w="9351" w:type="dxa"/>
            <w:gridSpan w:val="3"/>
            <w:shd w:val="clear" w:color="auto" w:fill="D9D9D9" w:themeFill="background1" w:themeFillShade="D9"/>
            <w:vAlign w:val="center"/>
          </w:tcPr>
          <w:p w14:paraId="06CE5468" w14:textId="77777777" w:rsidR="00095C0E" w:rsidRPr="00095C0E" w:rsidRDefault="00095C0E" w:rsidP="0046486A">
            <w:pPr>
              <w:pStyle w:val="Bezodstpw"/>
              <w:jc w:val="center"/>
              <w:rPr>
                <w:b/>
                <w:bCs/>
                <w:szCs w:val="22"/>
              </w:rPr>
            </w:pPr>
            <w:r w:rsidRPr="00095C0E">
              <w:rPr>
                <w:b/>
                <w:bCs/>
                <w:szCs w:val="22"/>
              </w:rPr>
              <w:t xml:space="preserve">Oferuję dostawę następującego sprzętu </w:t>
            </w:r>
          </w:p>
          <w:p w14:paraId="3488C5B1" w14:textId="77777777" w:rsidR="00095C0E" w:rsidRDefault="00095C0E" w:rsidP="0046486A">
            <w:pPr>
              <w:pStyle w:val="Bezodstpw"/>
              <w:jc w:val="center"/>
              <w:rPr>
                <w:b/>
                <w:bCs/>
                <w:szCs w:val="22"/>
              </w:rPr>
            </w:pPr>
            <w:r w:rsidRPr="00095C0E">
              <w:rPr>
                <w:b/>
                <w:bCs/>
                <w:szCs w:val="22"/>
              </w:rPr>
              <w:t>(należy podać model, symbol oraz producenta oferowanego sprzętu):</w:t>
            </w:r>
          </w:p>
        </w:tc>
      </w:tr>
      <w:tr w:rsidR="00095C0E" w:rsidRPr="00BE464D" w14:paraId="21C6B04E" w14:textId="77777777" w:rsidTr="0046486A">
        <w:trPr>
          <w:trHeight w:val="416"/>
        </w:trPr>
        <w:tc>
          <w:tcPr>
            <w:tcW w:w="9351" w:type="dxa"/>
            <w:gridSpan w:val="3"/>
            <w:shd w:val="clear" w:color="auto" w:fill="D9D9D9" w:themeFill="background1" w:themeFillShade="D9"/>
            <w:vAlign w:val="center"/>
          </w:tcPr>
          <w:p w14:paraId="013DA8BE" w14:textId="77777777" w:rsidR="00095C0E" w:rsidRDefault="00095C0E" w:rsidP="0046486A">
            <w:pPr>
              <w:pStyle w:val="Bezodstpw"/>
              <w:jc w:val="center"/>
              <w:rPr>
                <w:b/>
                <w:bCs/>
                <w:szCs w:val="22"/>
              </w:rPr>
            </w:pPr>
          </w:p>
          <w:p w14:paraId="357F2969" w14:textId="77777777" w:rsidR="00095C0E" w:rsidRDefault="00095C0E" w:rsidP="0046486A">
            <w:pPr>
              <w:pStyle w:val="Bezodstpw"/>
              <w:jc w:val="center"/>
              <w:rPr>
                <w:b/>
                <w:bCs/>
                <w:szCs w:val="22"/>
              </w:rPr>
            </w:pPr>
          </w:p>
          <w:p w14:paraId="6A647750" w14:textId="77777777" w:rsidR="00095C0E" w:rsidRDefault="00095C0E" w:rsidP="0046486A">
            <w:pPr>
              <w:pStyle w:val="Bezodstpw"/>
              <w:jc w:val="center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……………………………</w:t>
            </w:r>
          </w:p>
          <w:p w14:paraId="2B421905" w14:textId="77777777" w:rsidR="00095C0E" w:rsidRPr="00BE464D" w:rsidRDefault="00095C0E" w:rsidP="0046486A">
            <w:pPr>
              <w:pStyle w:val="Bezodstpw"/>
              <w:jc w:val="center"/>
              <w:rPr>
                <w:b/>
                <w:bCs/>
                <w:szCs w:val="22"/>
              </w:rPr>
            </w:pPr>
          </w:p>
        </w:tc>
      </w:tr>
      <w:tr w:rsidR="00196B3D" w:rsidRPr="00BE464D" w14:paraId="648599E6" w14:textId="74324ADE" w:rsidTr="00BE464D">
        <w:trPr>
          <w:trHeight w:val="445"/>
        </w:trPr>
        <w:tc>
          <w:tcPr>
            <w:tcW w:w="633" w:type="dxa"/>
            <w:shd w:val="clear" w:color="auto" w:fill="D9D9D9" w:themeFill="background1" w:themeFillShade="D9"/>
            <w:vAlign w:val="center"/>
          </w:tcPr>
          <w:p w14:paraId="64B72D1E" w14:textId="77777777" w:rsidR="00196B3D" w:rsidRPr="00BE464D" w:rsidRDefault="00196B3D" w:rsidP="00814E6E">
            <w:pPr>
              <w:jc w:val="center"/>
              <w:rPr>
                <w:rFonts w:ascii="Times New Roman" w:hAnsi="Times New Roman"/>
                <w:b/>
                <w:bCs/>
                <w:lang w:val="x-none" w:eastAsia="x-none"/>
              </w:rPr>
            </w:pPr>
            <w:r w:rsidRPr="00BE464D">
              <w:rPr>
                <w:rFonts w:ascii="Times New Roman" w:hAnsi="Times New Roman"/>
                <w:b/>
                <w:bCs/>
              </w:rPr>
              <w:t>Lp.</w:t>
            </w:r>
          </w:p>
        </w:tc>
        <w:tc>
          <w:tcPr>
            <w:tcW w:w="3461" w:type="dxa"/>
            <w:shd w:val="clear" w:color="auto" w:fill="D9D9D9" w:themeFill="background1" w:themeFillShade="D9"/>
            <w:vAlign w:val="center"/>
          </w:tcPr>
          <w:p w14:paraId="692C5354" w14:textId="636BC6B9" w:rsidR="00196B3D" w:rsidRPr="00BE464D" w:rsidRDefault="00196B3D" w:rsidP="00814E6E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BE464D">
              <w:rPr>
                <w:rFonts w:ascii="Times New Roman" w:hAnsi="Times New Roman"/>
                <w:b/>
                <w:bCs/>
              </w:rPr>
              <w:t>Wymagany minimalny parametr</w:t>
            </w:r>
          </w:p>
        </w:tc>
        <w:tc>
          <w:tcPr>
            <w:tcW w:w="5257" w:type="dxa"/>
            <w:shd w:val="clear" w:color="auto" w:fill="D9D9D9" w:themeFill="background1" w:themeFillShade="D9"/>
          </w:tcPr>
          <w:p w14:paraId="75D3CDB3" w14:textId="77777777" w:rsidR="00BE464D" w:rsidRPr="00BE464D" w:rsidRDefault="00196B3D" w:rsidP="00BE464D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BE464D">
              <w:rPr>
                <w:rFonts w:ascii="Times New Roman" w:hAnsi="Times New Roman"/>
                <w:b/>
                <w:bCs/>
              </w:rPr>
              <w:t>Parametry oferowanego sprzętu</w:t>
            </w:r>
          </w:p>
          <w:p w14:paraId="486F17F1" w14:textId="59A3A3E7" w:rsidR="00196B3D" w:rsidRPr="00BE464D" w:rsidRDefault="00BE464D" w:rsidP="00BE464D">
            <w:pPr>
              <w:spacing w:after="0"/>
              <w:jc w:val="center"/>
              <w:rPr>
                <w:rFonts w:ascii="Times New Roman" w:hAnsi="Times New Roman"/>
              </w:rPr>
            </w:pPr>
            <w:r w:rsidRPr="00BE464D">
              <w:rPr>
                <w:rFonts w:ascii="Times New Roman" w:hAnsi="Times New Roman"/>
              </w:rPr>
              <w:t>(Wypełnia Wykonawca wartości/parametry oferowanego agregatu i zobowiązany jest zaznaczyć TAK lub NIE w celu weryfikacji spełniania minimalnych wymogów przez urządzenie. W przypadku gdzie jest to określenie podać konkretny parametr)</w:t>
            </w:r>
          </w:p>
        </w:tc>
      </w:tr>
      <w:tr w:rsidR="00BE464D" w:rsidRPr="00BE464D" w14:paraId="7389F768" w14:textId="68F6449A" w:rsidTr="007C7CEC">
        <w:trPr>
          <w:trHeight w:val="280"/>
        </w:trPr>
        <w:tc>
          <w:tcPr>
            <w:tcW w:w="633" w:type="dxa"/>
            <w:vAlign w:val="center"/>
          </w:tcPr>
          <w:p w14:paraId="746E0B55" w14:textId="77777777" w:rsidR="00BE464D" w:rsidRPr="00BE464D" w:rsidRDefault="00BE464D" w:rsidP="00BE464D">
            <w:pPr>
              <w:jc w:val="center"/>
              <w:rPr>
                <w:rFonts w:ascii="Times New Roman" w:hAnsi="Times New Roman"/>
                <w:b/>
                <w:bCs/>
                <w:lang w:val="x-none" w:eastAsia="x-none"/>
              </w:rPr>
            </w:pPr>
            <w:r w:rsidRPr="00BE464D">
              <w:rPr>
                <w:rFonts w:ascii="Times New Roman" w:hAnsi="Times New Roman"/>
              </w:rPr>
              <w:t>1.</w:t>
            </w:r>
          </w:p>
        </w:tc>
        <w:tc>
          <w:tcPr>
            <w:tcW w:w="3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2BEF59" w14:textId="4BE527B2" w:rsidR="00BE464D" w:rsidRPr="00BE464D" w:rsidRDefault="00BE464D" w:rsidP="005644F8">
            <w:pPr>
              <w:ind w:left="-182" w:firstLine="142"/>
              <w:rPr>
                <w:rFonts w:ascii="Times New Roman" w:hAnsi="Times New Roman"/>
                <w:highlight w:val="yellow"/>
                <w:lang w:eastAsia="x-none"/>
              </w:rPr>
            </w:pPr>
            <w:r w:rsidRPr="00BE464D">
              <w:rPr>
                <w:rFonts w:ascii="Times New Roman" w:hAnsi="Times New Roman"/>
                <w:lang w:eastAsia="pl-PL"/>
              </w:rPr>
              <w:t>Rok produkcji</w:t>
            </w:r>
            <w:r w:rsidR="005644F8">
              <w:t xml:space="preserve"> </w:t>
            </w:r>
            <w:r w:rsidR="005644F8" w:rsidRPr="005644F8">
              <w:rPr>
                <w:rFonts w:ascii="Times New Roman" w:hAnsi="Times New Roman"/>
                <w:lang w:eastAsia="pl-PL"/>
              </w:rPr>
              <w:t>nie starszy niż 2024</w:t>
            </w:r>
            <w:r w:rsidR="005644F8">
              <w:rPr>
                <w:rFonts w:ascii="Times New Roman" w:hAnsi="Times New Roman"/>
                <w:lang w:eastAsia="pl-PL"/>
              </w:rPr>
              <w:t xml:space="preserve"> r.</w:t>
            </w:r>
          </w:p>
        </w:tc>
        <w:tc>
          <w:tcPr>
            <w:tcW w:w="5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F9550" w14:textId="77777777" w:rsidR="00BE464D" w:rsidRPr="00BE464D" w:rsidRDefault="00BE464D" w:rsidP="00BE464D">
            <w:pPr>
              <w:pStyle w:val="Akapitzlist"/>
              <w:spacing w:line="360" w:lineRule="auto"/>
              <w:ind w:left="0"/>
              <w:jc w:val="center"/>
              <w:rPr>
                <w:rFonts w:cs="Times New Roman"/>
                <w:b/>
                <w:sz w:val="22"/>
                <w:szCs w:val="22"/>
              </w:rPr>
            </w:pPr>
          </w:p>
          <w:p w14:paraId="369FCFAA" w14:textId="77777777" w:rsidR="00BE464D" w:rsidRPr="00BE464D" w:rsidRDefault="00BE464D" w:rsidP="00BE464D">
            <w:pPr>
              <w:pStyle w:val="Akapitzlist"/>
              <w:spacing w:line="360" w:lineRule="auto"/>
              <w:ind w:left="0"/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BE464D">
              <w:rPr>
                <w:rFonts w:cs="Times New Roman"/>
                <w:b/>
                <w:sz w:val="22"/>
                <w:szCs w:val="22"/>
              </w:rPr>
              <w:t>TAK / NIE</w:t>
            </w:r>
          </w:p>
          <w:p w14:paraId="4AB2AFCC" w14:textId="2BEE900A" w:rsidR="00BE464D" w:rsidRPr="00BE464D" w:rsidRDefault="00BE464D" w:rsidP="00BE464D">
            <w:pPr>
              <w:rPr>
                <w:rFonts w:ascii="Times New Roman" w:hAnsi="Times New Roman"/>
                <w:lang w:eastAsia="x-none"/>
              </w:rPr>
            </w:pPr>
            <w:r w:rsidRPr="00BE464D">
              <w:rPr>
                <w:rFonts w:ascii="Times New Roman" w:hAnsi="Times New Roman"/>
                <w:b/>
              </w:rPr>
              <w:t>Rok produkcji oferowanego agregatu………………</w:t>
            </w:r>
          </w:p>
        </w:tc>
      </w:tr>
      <w:tr w:rsidR="00BE464D" w:rsidRPr="00BE464D" w14:paraId="7469EE93" w14:textId="440EF582" w:rsidTr="007C7CEC">
        <w:trPr>
          <w:trHeight w:val="542"/>
        </w:trPr>
        <w:tc>
          <w:tcPr>
            <w:tcW w:w="633" w:type="dxa"/>
            <w:vAlign w:val="center"/>
          </w:tcPr>
          <w:p w14:paraId="0EE534F7" w14:textId="77777777" w:rsidR="00BE464D" w:rsidRPr="00BE464D" w:rsidRDefault="00BE464D" w:rsidP="00BE464D">
            <w:pPr>
              <w:jc w:val="center"/>
              <w:rPr>
                <w:rFonts w:ascii="Times New Roman" w:hAnsi="Times New Roman"/>
                <w:lang w:eastAsia="x-none"/>
              </w:rPr>
            </w:pPr>
            <w:r w:rsidRPr="00BE464D">
              <w:rPr>
                <w:rFonts w:ascii="Times New Roman" w:hAnsi="Times New Roman"/>
                <w:lang w:eastAsia="x-none"/>
              </w:rPr>
              <w:t>2.</w:t>
            </w:r>
          </w:p>
        </w:tc>
        <w:tc>
          <w:tcPr>
            <w:tcW w:w="3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D35B80" w14:textId="3ABEA013" w:rsidR="00BE464D" w:rsidRPr="00BE464D" w:rsidRDefault="00BE464D" w:rsidP="00BA7CE0">
            <w:pPr>
              <w:shd w:val="clear" w:color="auto" w:fill="FFFFFF"/>
              <w:tabs>
                <w:tab w:val="left" w:pos="-4061"/>
                <w:tab w:val="left" w:leader="dot" w:pos="4517"/>
              </w:tabs>
              <w:spacing w:line="240" w:lineRule="auto"/>
              <w:jc w:val="both"/>
              <w:rPr>
                <w:rFonts w:ascii="Times New Roman" w:hAnsi="Times New Roman"/>
              </w:rPr>
            </w:pPr>
            <w:r w:rsidRPr="00BE464D">
              <w:rPr>
                <w:rFonts w:ascii="Times New Roman" w:hAnsi="Times New Roman"/>
                <w:lang w:eastAsia="pl-PL"/>
              </w:rPr>
              <w:t>Wyposażony w układ SZR pozwalający na przełączenie zasilania podstawowego na zasilanie rezerwowe, w przypadku zaniku lub drastycznego obniżenia napięcia w zasilaniu podstawowym</w:t>
            </w:r>
          </w:p>
        </w:tc>
        <w:tc>
          <w:tcPr>
            <w:tcW w:w="5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21A71" w14:textId="77777777" w:rsidR="00BE464D" w:rsidRPr="00BE464D" w:rsidRDefault="00BE464D" w:rsidP="00BE464D">
            <w:pPr>
              <w:pStyle w:val="Akapitzlist"/>
              <w:spacing w:line="360" w:lineRule="auto"/>
              <w:ind w:left="0"/>
              <w:jc w:val="center"/>
              <w:rPr>
                <w:rFonts w:cs="Times New Roman"/>
                <w:b/>
                <w:sz w:val="22"/>
                <w:szCs w:val="22"/>
              </w:rPr>
            </w:pPr>
          </w:p>
          <w:p w14:paraId="016D852E" w14:textId="77777777" w:rsidR="00BE464D" w:rsidRDefault="00BE464D" w:rsidP="00BE464D">
            <w:pPr>
              <w:pStyle w:val="Akapitzlist"/>
              <w:spacing w:line="360" w:lineRule="auto"/>
              <w:ind w:left="0"/>
              <w:jc w:val="center"/>
              <w:rPr>
                <w:rFonts w:cs="Times New Roman"/>
                <w:b/>
                <w:sz w:val="22"/>
                <w:szCs w:val="22"/>
              </w:rPr>
            </w:pPr>
          </w:p>
          <w:p w14:paraId="2EBD2769" w14:textId="3E0FDBBC" w:rsidR="00BE464D" w:rsidRPr="00BE464D" w:rsidRDefault="00BE464D" w:rsidP="00BE464D">
            <w:pPr>
              <w:pStyle w:val="Akapitzlist"/>
              <w:spacing w:line="360" w:lineRule="auto"/>
              <w:ind w:left="0"/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BE464D">
              <w:rPr>
                <w:rFonts w:cs="Times New Roman"/>
                <w:b/>
                <w:sz w:val="22"/>
                <w:szCs w:val="22"/>
              </w:rPr>
              <w:t>TAK / NIE</w:t>
            </w:r>
          </w:p>
          <w:p w14:paraId="0CED523F" w14:textId="77777777" w:rsidR="00BE464D" w:rsidRPr="00BE464D" w:rsidRDefault="00BE464D" w:rsidP="00BE464D">
            <w:pPr>
              <w:rPr>
                <w:rFonts w:ascii="Times New Roman" w:hAnsi="Times New Roman"/>
                <w:lang w:eastAsia="x-none"/>
              </w:rPr>
            </w:pPr>
          </w:p>
        </w:tc>
      </w:tr>
      <w:tr w:rsidR="00BE464D" w:rsidRPr="00BE464D" w14:paraId="2E23E7DA" w14:textId="07790272" w:rsidTr="007C7CEC">
        <w:trPr>
          <w:trHeight w:val="566"/>
        </w:trPr>
        <w:tc>
          <w:tcPr>
            <w:tcW w:w="633" w:type="dxa"/>
            <w:vAlign w:val="center"/>
          </w:tcPr>
          <w:p w14:paraId="1EF27CA2" w14:textId="77777777" w:rsidR="00BE464D" w:rsidRPr="00BE464D" w:rsidRDefault="00BE464D" w:rsidP="00BE464D">
            <w:pPr>
              <w:jc w:val="center"/>
              <w:rPr>
                <w:rFonts w:ascii="Times New Roman" w:hAnsi="Times New Roman"/>
                <w:lang w:eastAsia="x-none"/>
              </w:rPr>
            </w:pPr>
            <w:r w:rsidRPr="00BE464D">
              <w:rPr>
                <w:rFonts w:ascii="Times New Roman" w:hAnsi="Times New Roman"/>
                <w:lang w:eastAsia="x-none"/>
              </w:rPr>
              <w:t>3.</w:t>
            </w:r>
          </w:p>
        </w:tc>
        <w:tc>
          <w:tcPr>
            <w:tcW w:w="3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888C5" w14:textId="299DB020" w:rsidR="00BE464D" w:rsidRPr="00BE464D" w:rsidRDefault="00BE464D" w:rsidP="00BE464D">
            <w:pPr>
              <w:rPr>
                <w:rFonts w:ascii="Times New Roman" w:hAnsi="Times New Roman"/>
                <w:highlight w:val="yellow"/>
                <w:lang w:eastAsia="x-none"/>
              </w:rPr>
            </w:pPr>
            <w:r w:rsidRPr="00BE464D">
              <w:rPr>
                <w:rFonts w:ascii="Times New Roman" w:hAnsi="Times New Roman"/>
                <w:lang w:eastAsia="pl-PL"/>
              </w:rPr>
              <w:t>Licznik pracy motogodzin agregatu</w:t>
            </w:r>
          </w:p>
        </w:tc>
        <w:tc>
          <w:tcPr>
            <w:tcW w:w="5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A9252" w14:textId="77777777" w:rsidR="00BE464D" w:rsidRPr="00BE464D" w:rsidRDefault="00BE464D" w:rsidP="00BE464D">
            <w:pPr>
              <w:pStyle w:val="Akapitzlist"/>
              <w:spacing w:line="360" w:lineRule="auto"/>
              <w:ind w:left="0"/>
              <w:jc w:val="center"/>
              <w:rPr>
                <w:rFonts w:cs="Times New Roman"/>
                <w:b/>
                <w:sz w:val="22"/>
                <w:szCs w:val="22"/>
              </w:rPr>
            </w:pPr>
          </w:p>
          <w:p w14:paraId="485F94CC" w14:textId="4802A84D" w:rsidR="00BE464D" w:rsidRPr="00F80DEF" w:rsidRDefault="00BE464D" w:rsidP="00F80DEF">
            <w:pPr>
              <w:pStyle w:val="Akapitzlist"/>
              <w:spacing w:line="360" w:lineRule="auto"/>
              <w:ind w:left="0"/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BE464D">
              <w:rPr>
                <w:rFonts w:cs="Times New Roman"/>
                <w:b/>
                <w:sz w:val="22"/>
                <w:szCs w:val="22"/>
              </w:rPr>
              <w:t>TAK / NIE</w:t>
            </w:r>
          </w:p>
        </w:tc>
      </w:tr>
      <w:tr w:rsidR="00BE464D" w:rsidRPr="00BE464D" w14:paraId="40931AC6" w14:textId="15DC3798" w:rsidTr="007C7CEC">
        <w:trPr>
          <w:trHeight w:val="563"/>
        </w:trPr>
        <w:tc>
          <w:tcPr>
            <w:tcW w:w="633" w:type="dxa"/>
            <w:vAlign w:val="center"/>
          </w:tcPr>
          <w:p w14:paraId="32825A75" w14:textId="77777777" w:rsidR="00BE464D" w:rsidRPr="00BE464D" w:rsidRDefault="00BE464D" w:rsidP="00BE464D">
            <w:pPr>
              <w:jc w:val="center"/>
              <w:rPr>
                <w:rFonts w:ascii="Times New Roman" w:hAnsi="Times New Roman"/>
              </w:rPr>
            </w:pPr>
            <w:r w:rsidRPr="00BE464D">
              <w:rPr>
                <w:rFonts w:ascii="Times New Roman" w:hAnsi="Times New Roman"/>
              </w:rPr>
              <w:t>4.</w:t>
            </w:r>
          </w:p>
        </w:tc>
        <w:tc>
          <w:tcPr>
            <w:tcW w:w="3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D13961" w14:textId="5EA862E6" w:rsidR="00BE464D" w:rsidRPr="00BE464D" w:rsidRDefault="00BE464D" w:rsidP="00BE464D">
            <w:pPr>
              <w:rPr>
                <w:rFonts w:ascii="Times New Roman" w:hAnsi="Times New Roman"/>
                <w:highlight w:val="yellow"/>
              </w:rPr>
            </w:pPr>
            <w:r w:rsidRPr="00BE464D">
              <w:rPr>
                <w:rFonts w:ascii="Times New Roman" w:hAnsi="Times New Roman"/>
              </w:rPr>
              <w:t>DTR, opisy w agregacie i menu agregatu w języku polskim</w:t>
            </w:r>
          </w:p>
        </w:tc>
        <w:tc>
          <w:tcPr>
            <w:tcW w:w="5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50D1E" w14:textId="77777777" w:rsidR="00BE464D" w:rsidRDefault="00BE464D" w:rsidP="00BE464D">
            <w:pPr>
              <w:pStyle w:val="Akapitzlist"/>
              <w:spacing w:line="360" w:lineRule="auto"/>
              <w:ind w:left="0"/>
              <w:jc w:val="center"/>
              <w:rPr>
                <w:rFonts w:cs="Times New Roman"/>
                <w:b/>
                <w:sz w:val="22"/>
                <w:szCs w:val="22"/>
              </w:rPr>
            </w:pPr>
          </w:p>
          <w:p w14:paraId="3C4D81C2" w14:textId="70850931" w:rsidR="00BE464D" w:rsidRPr="00BE464D" w:rsidRDefault="00BE464D" w:rsidP="00BE464D">
            <w:pPr>
              <w:pStyle w:val="Akapitzlist"/>
              <w:spacing w:line="360" w:lineRule="auto"/>
              <w:ind w:left="0"/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BE464D">
              <w:rPr>
                <w:rFonts w:cs="Times New Roman"/>
                <w:b/>
                <w:sz w:val="22"/>
                <w:szCs w:val="22"/>
              </w:rPr>
              <w:t>TAK / NIE</w:t>
            </w:r>
          </w:p>
        </w:tc>
      </w:tr>
      <w:tr w:rsidR="00BE464D" w:rsidRPr="00BE464D" w14:paraId="5EE219B9" w14:textId="0477CA85" w:rsidTr="007C7CEC">
        <w:trPr>
          <w:trHeight w:val="1395"/>
        </w:trPr>
        <w:tc>
          <w:tcPr>
            <w:tcW w:w="633" w:type="dxa"/>
            <w:vAlign w:val="center"/>
          </w:tcPr>
          <w:p w14:paraId="66770448" w14:textId="77777777" w:rsidR="00BE464D" w:rsidRPr="00BE464D" w:rsidRDefault="00BE464D" w:rsidP="00BE464D">
            <w:pPr>
              <w:jc w:val="center"/>
              <w:rPr>
                <w:rFonts w:ascii="Times New Roman" w:hAnsi="Times New Roman"/>
              </w:rPr>
            </w:pPr>
            <w:r w:rsidRPr="00BE464D">
              <w:rPr>
                <w:rFonts w:ascii="Times New Roman" w:hAnsi="Times New Roman"/>
              </w:rPr>
              <w:t>5.</w:t>
            </w:r>
          </w:p>
        </w:tc>
        <w:tc>
          <w:tcPr>
            <w:tcW w:w="3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A3A447" w14:textId="438AC039" w:rsidR="00BE464D" w:rsidRPr="00BE464D" w:rsidRDefault="00BE464D" w:rsidP="00BE464D">
            <w:pPr>
              <w:spacing w:after="0"/>
              <w:rPr>
                <w:rFonts w:ascii="Times New Roman" w:hAnsi="Times New Roman"/>
                <w:highlight w:val="yellow"/>
              </w:rPr>
            </w:pPr>
            <w:r w:rsidRPr="00BE464D">
              <w:rPr>
                <w:rFonts w:ascii="Times New Roman" w:hAnsi="Times New Roman"/>
              </w:rPr>
              <w:t>Silnik wysokoprężny chłodzony cieczą</w:t>
            </w:r>
          </w:p>
        </w:tc>
        <w:tc>
          <w:tcPr>
            <w:tcW w:w="5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36D3D" w14:textId="77777777" w:rsidR="00BE464D" w:rsidRDefault="00BE464D" w:rsidP="00BE464D">
            <w:pPr>
              <w:pStyle w:val="Akapitzlist"/>
              <w:spacing w:line="360" w:lineRule="auto"/>
              <w:ind w:left="0"/>
              <w:jc w:val="center"/>
              <w:rPr>
                <w:rFonts w:cs="Times New Roman"/>
                <w:b/>
                <w:sz w:val="22"/>
                <w:szCs w:val="22"/>
              </w:rPr>
            </w:pPr>
          </w:p>
          <w:p w14:paraId="3CFD2825" w14:textId="75F17647" w:rsidR="00BE464D" w:rsidRPr="00BE464D" w:rsidRDefault="00BE464D" w:rsidP="00BE464D">
            <w:pPr>
              <w:pStyle w:val="Akapitzlist"/>
              <w:spacing w:line="360" w:lineRule="auto"/>
              <w:ind w:left="0"/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BE464D">
              <w:rPr>
                <w:rFonts w:cs="Times New Roman"/>
                <w:b/>
                <w:sz w:val="22"/>
                <w:szCs w:val="22"/>
              </w:rPr>
              <w:t>Producent, typ  silnika………………………………..</w:t>
            </w:r>
          </w:p>
          <w:p w14:paraId="02A0F808" w14:textId="0C0FA2C0" w:rsidR="00BE464D" w:rsidRPr="00BE464D" w:rsidRDefault="00BE464D" w:rsidP="00BE464D">
            <w:pPr>
              <w:pStyle w:val="Akapitzlist"/>
              <w:spacing w:line="360" w:lineRule="auto"/>
              <w:ind w:left="0"/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BE464D">
              <w:rPr>
                <w:rFonts w:cs="Times New Roman"/>
                <w:b/>
                <w:sz w:val="22"/>
                <w:szCs w:val="22"/>
              </w:rPr>
              <w:t>TAK / NI</w:t>
            </w:r>
            <w:r>
              <w:rPr>
                <w:rFonts w:cs="Times New Roman"/>
                <w:b/>
                <w:sz w:val="22"/>
                <w:szCs w:val="22"/>
              </w:rPr>
              <w:t>E</w:t>
            </w:r>
          </w:p>
        </w:tc>
      </w:tr>
      <w:tr w:rsidR="00BE464D" w:rsidRPr="00BE464D" w14:paraId="0D17BDD0" w14:textId="745808B8" w:rsidTr="007C7CEC">
        <w:trPr>
          <w:trHeight w:val="452"/>
        </w:trPr>
        <w:tc>
          <w:tcPr>
            <w:tcW w:w="633" w:type="dxa"/>
            <w:vAlign w:val="center"/>
          </w:tcPr>
          <w:p w14:paraId="2301B78F" w14:textId="77777777" w:rsidR="00BE464D" w:rsidRPr="00BE464D" w:rsidRDefault="00BE464D" w:rsidP="00BE464D">
            <w:pPr>
              <w:jc w:val="center"/>
              <w:rPr>
                <w:rFonts w:ascii="Times New Roman" w:hAnsi="Times New Roman"/>
              </w:rPr>
            </w:pPr>
            <w:r w:rsidRPr="00BE464D">
              <w:rPr>
                <w:rFonts w:ascii="Times New Roman" w:hAnsi="Times New Roman"/>
              </w:rPr>
              <w:t>6.</w:t>
            </w:r>
          </w:p>
        </w:tc>
        <w:tc>
          <w:tcPr>
            <w:tcW w:w="3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5F9AA" w14:textId="1897F352" w:rsidR="00BE464D" w:rsidRPr="00BE464D" w:rsidRDefault="00BE464D" w:rsidP="00BE464D">
            <w:pPr>
              <w:rPr>
                <w:rFonts w:ascii="Times New Roman" w:hAnsi="Times New Roman"/>
                <w:highlight w:val="yellow"/>
              </w:rPr>
            </w:pPr>
            <w:r w:rsidRPr="00BE464D">
              <w:rPr>
                <w:rFonts w:ascii="Times New Roman" w:hAnsi="Times New Roman"/>
              </w:rPr>
              <w:t>Moc znamionowa agregatu</w:t>
            </w:r>
            <w:r w:rsidR="005644F8">
              <w:rPr>
                <w:rFonts w:ascii="Times New Roman" w:hAnsi="Times New Roman"/>
              </w:rPr>
              <w:t xml:space="preserve"> </w:t>
            </w:r>
            <w:r w:rsidR="005644F8" w:rsidRPr="005644F8">
              <w:rPr>
                <w:rFonts w:ascii="Times New Roman" w:hAnsi="Times New Roman"/>
              </w:rPr>
              <w:t>min. 83kVA/ 66 kW</w:t>
            </w:r>
            <w:r w:rsidR="005644F8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5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F5C12" w14:textId="77777777" w:rsidR="00BE464D" w:rsidRPr="00BE464D" w:rsidRDefault="00BE464D" w:rsidP="00BE464D">
            <w:pPr>
              <w:pStyle w:val="Akapitzlist"/>
              <w:spacing w:line="360" w:lineRule="auto"/>
              <w:ind w:left="0"/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BE464D">
              <w:rPr>
                <w:rFonts w:cs="Times New Roman"/>
                <w:b/>
                <w:sz w:val="22"/>
                <w:szCs w:val="22"/>
              </w:rPr>
              <w:t xml:space="preserve"> </w:t>
            </w:r>
          </w:p>
          <w:p w14:paraId="7A5BDAB4" w14:textId="77777777" w:rsidR="00BE464D" w:rsidRPr="00BE464D" w:rsidRDefault="00BE464D" w:rsidP="00BE464D">
            <w:pPr>
              <w:pStyle w:val="Akapitzlist"/>
              <w:spacing w:line="360" w:lineRule="auto"/>
              <w:ind w:left="0"/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BE464D">
              <w:rPr>
                <w:rFonts w:cs="Times New Roman"/>
                <w:b/>
                <w:sz w:val="22"/>
                <w:szCs w:val="22"/>
              </w:rPr>
              <w:t>……………………………………..(kVA)</w:t>
            </w:r>
          </w:p>
          <w:p w14:paraId="7053756D" w14:textId="482571E3" w:rsidR="00BE464D" w:rsidRPr="00BE464D" w:rsidRDefault="00BE464D" w:rsidP="00BE464D">
            <w:pPr>
              <w:pStyle w:val="Akapitzlist"/>
              <w:spacing w:line="360" w:lineRule="auto"/>
              <w:ind w:left="0"/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BE464D">
              <w:rPr>
                <w:rFonts w:cs="Times New Roman"/>
                <w:b/>
                <w:sz w:val="22"/>
                <w:szCs w:val="22"/>
              </w:rPr>
              <w:t>TAK / NIE</w:t>
            </w:r>
          </w:p>
        </w:tc>
      </w:tr>
      <w:tr w:rsidR="00BE464D" w:rsidRPr="00BE464D" w14:paraId="5F9B7D79" w14:textId="4CCCCDCF" w:rsidTr="007C7CEC">
        <w:trPr>
          <w:trHeight w:val="319"/>
        </w:trPr>
        <w:tc>
          <w:tcPr>
            <w:tcW w:w="633" w:type="dxa"/>
            <w:vAlign w:val="center"/>
          </w:tcPr>
          <w:p w14:paraId="62D979E0" w14:textId="77777777" w:rsidR="00BE464D" w:rsidRPr="00BE464D" w:rsidRDefault="00BE464D" w:rsidP="00BE464D">
            <w:pPr>
              <w:jc w:val="center"/>
              <w:rPr>
                <w:rFonts w:ascii="Times New Roman" w:hAnsi="Times New Roman"/>
              </w:rPr>
            </w:pPr>
            <w:r w:rsidRPr="00BE464D">
              <w:rPr>
                <w:rFonts w:ascii="Times New Roman" w:hAnsi="Times New Roman"/>
              </w:rPr>
              <w:t>7.</w:t>
            </w:r>
          </w:p>
        </w:tc>
        <w:tc>
          <w:tcPr>
            <w:tcW w:w="3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99164" w14:textId="50110D92" w:rsidR="00BE464D" w:rsidRPr="0012369A" w:rsidRDefault="00BE464D" w:rsidP="00BE464D">
            <w:pPr>
              <w:rPr>
                <w:rFonts w:ascii="Times New Roman" w:hAnsi="Times New Roman"/>
              </w:rPr>
            </w:pPr>
            <w:r w:rsidRPr="0012369A">
              <w:rPr>
                <w:rFonts w:ascii="Times New Roman" w:hAnsi="Times New Roman"/>
              </w:rPr>
              <w:t>Moc maksymalna agregatu</w:t>
            </w:r>
            <w:r w:rsidR="005644F8" w:rsidRPr="0012369A">
              <w:rPr>
                <w:rFonts w:ascii="Times New Roman" w:hAnsi="Times New Roman"/>
              </w:rPr>
              <w:t xml:space="preserve"> min. 91,3kVA/73kW</w:t>
            </w:r>
          </w:p>
        </w:tc>
        <w:tc>
          <w:tcPr>
            <w:tcW w:w="5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18CF1" w14:textId="77777777" w:rsidR="00BE464D" w:rsidRPr="00BE464D" w:rsidRDefault="00BE464D" w:rsidP="00BE464D">
            <w:pPr>
              <w:pStyle w:val="Akapitzlist"/>
              <w:spacing w:line="360" w:lineRule="auto"/>
              <w:ind w:left="0"/>
              <w:jc w:val="center"/>
              <w:rPr>
                <w:rFonts w:cs="Times New Roman"/>
                <w:b/>
                <w:sz w:val="22"/>
                <w:szCs w:val="22"/>
              </w:rPr>
            </w:pPr>
          </w:p>
          <w:p w14:paraId="76B8CAB2" w14:textId="77777777" w:rsidR="00BE464D" w:rsidRPr="00BE464D" w:rsidRDefault="00BE464D" w:rsidP="00BE464D">
            <w:pPr>
              <w:pStyle w:val="Akapitzlist"/>
              <w:spacing w:line="360" w:lineRule="auto"/>
              <w:ind w:left="0"/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BE464D">
              <w:rPr>
                <w:rFonts w:cs="Times New Roman"/>
                <w:b/>
                <w:sz w:val="22"/>
                <w:szCs w:val="22"/>
              </w:rPr>
              <w:t>……………………………………..(kVA)</w:t>
            </w:r>
          </w:p>
          <w:p w14:paraId="680057BD" w14:textId="065D662D" w:rsidR="00BE464D" w:rsidRPr="00BE464D" w:rsidRDefault="00BE464D" w:rsidP="00BE464D">
            <w:pPr>
              <w:pStyle w:val="Akapitzlist"/>
              <w:spacing w:line="360" w:lineRule="auto"/>
              <w:ind w:left="0"/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BE464D">
              <w:rPr>
                <w:rFonts w:cs="Times New Roman"/>
                <w:b/>
                <w:sz w:val="22"/>
                <w:szCs w:val="22"/>
              </w:rPr>
              <w:t>TAK / NIE</w:t>
            </w:r>
          </w:p>
        </w:tc>
      </w:tr>
      <w:tr w:rsidR="00BE464D" w:rsidRPr="00BE464D" w14:paraId="4B33A1A1" w14:textId="7032C9D2" w:rsidTr="007C7CEC">
        <w:trPr>
          <w:trHeight w:val="847"/>
        </w:trPr>
        <w:tc>
          <w:tcPr>
            <w:tcW w:w="633" w:type="dxa"/>
            <w:vAlign w:val="center"/>
          </w:tcPr>
          <w:p w14:paraId="6B29641F" w14:textId="49B8AB7D" w:rsidR="00BE464D" w:rsidRPr="00BE464D" w:rsidRDefault="00BE464D" w:rsidP="00BE464D">
            <w:pPr>
              <w:jc w:val="center"/>
              <w:rPr>
                <w:rFonts w:ascii="Times New Roman" w:eastAsia="Times New Roman" w:hAnsi="Times New Roman"/>
                <w:color w:val="000000"/>
                <w:lang w:eastAsia="pl-PL"/>
              </w:rPr>
            </w:pPr>
            <w:r w:rsidRPr="00BE464D">
              <w:rPr>
                <w:rFonts w:ascii="Times New Roman" w:hAnsi="Times New Roman"/>
              </w:rPr>
              <w:lastRenderedPageBreak/>
              <w:t>8.</w:t>
            </w:r>
          </w:p>
        </w:tc>
        <w:tc>
          <w:tcPr>
            <w:tcW w:w="3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9941A" w14:textId="6E845F10" w:rsidR="00BE464D" w:rsidRPr="0012369A" w:rsidRDefault="0012369A" w:rsidP="00BE464D">
            <w:pPr>
              <w:rPr>
                <w:rFonts w:ascii="Times New Roman" w:eastAsia="Times New Roman" w:hAnsi="Times New Roman"/>
                <w:b/>
                <w:bCs/>
                <w:color w:val="000000"/>
                <w:lang w:eastAsia="pl-PL"/>
              </w:rPr>
            </w:pPr>
            <w:r w:rsidRPr="0012369A">
              <w:rPr>
                <w:rFonts w:ascii="Times New Roman" w:hAnsi="Times New Roman"/>
              </w:rPr>
              <w:t>Schematy elektryczne</w:t>
            </w:r>
          </w:p>
        </w:tc>
        <w:tc>
          <w:tcPr>
            <w:tcW w:w="5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15C51" w14:textId="77777777" w:rsidR="00BE464D" w:rsidRPr="00BE464D" w:rsidRDefault="00BE464D" w:rsidP="00BE464D">
            <w:pPr>
              <w:pStyle w:val="Akapitzlist"/>
              <w:spacing w:line="360" w:lineRule="auto"/>
              <w:ind w:left="0"/>
              <w:jc w:val="center"/>
              <w:rPr>
                <w:rFonts w:cs="Times New Roman"/>
                <w:b/>
                <w:sz w:val="22"/>
                <w:szCs w:val="22"/>
              </w:rPr>
            </w:pPr>
          </w:p>
          <w:p w14:paraId="67756729" w14:textId="0F533679" w:rsidR="00BE464D" w:rsidRPr="00BE464D" w:rsidRDefault="00BE464D" w:rsidP="00BE464D">
            <w:pPr>
              <w:pStyle w:val="Akapitzlist"/>
              <w:spacing w:line="360" w:lineRule="auto"/>
              <w:ind w:left="0"/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BE464D">
              <w:rPr>
                <w:rFonts w:cs="Times New Roman"/>
                <w:b/>
                <w:sz w:val="22"/>
                <w:szCs w:val="22"/>
              </w:rPr>
              <w:t>TAK / NIE</w:t>
            </w:r>
          </w:p>
        </w:tc>
      </w:tr>
      <w:tr w:rsidR="00BE464D" w:rsidRPr="00BE464D" w14:paraId="2D838D8C" w14:textId="77777777" w:rsidTr="007C7CEC">
        <w:trPr>
          <w:trHeight w:val="847"/>
        </w:trPr>
        <w:tc>
          <w:tcPr>
            <w:tcW w:w="633" w:type="dxa"/>
            <w:vAlign w:val="center"/>
          </w:tcPr>
          <w:p w14:paraId="280D36B5" w14:textId="63353FE3" w:rsidR="00BE464D" w:rsidRPr="00BE464D" w:rsidRDefault="00F80DEF" w:rsidP="00BE464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9.</w:t>
            </w:r>
          </w:p>
        </w:tc>
        <w:tc>
          <w:tcPr>
            <w:tcW w:w="3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8975F" w14:textId="39531329" w:rsidR="00BE464D" w:rsidRPr="0012369A" w:rsidRDefault="00BE464D" w:rsidP="00BE464D">
            <w:pPr>
              <w:rPr>
                <w:rFonts w:ascii="Times New Roman" w:eastAsia="Times New Roman" w:hAnsi="Times New Roman"/>
                <w:b/>
                <w:bCs/>
                <w:color w:val="000000"/>
                <w:lang w:eastAsia="pl-PL"/>
              </w:rPr>
            </w:pPr>
            <w:r w:rsidRPr="0012369A">
              <w:rPr>
                <w:rFonts w:ascii="Times New Roman" w:hAnsi="Times New Roman"/>
              </w:rPr>
              <w:t xml:space="preserve">Napięcie </w:t>
            </w:r>
            <w:r w:rsidR="005644F8" w:rsidRPr="0012369A">
              <w:rPr>
                <w:rFonts w:ascii="Times New Roman" w:hAnsi="Times New Roman"/>
              </w:rPr>
              <w:t>–</w:t>
            </w:r>
            <w:r w:rsidRPr="0012369A">
              <w:rPr>
                <w:rFonts w:ascii="Times New Roman" w:hAnsi="Times New Roman"/>
              </w:rPr>
              <w:t xml:space="preserve"> częstotliwość</w:t>
            </w:r>
            <w:r w:rsidR="005644F8" w:rsidRPr="0012369A">
              <w:rPr>
                <w:rFonts w:ascii="Times New Roman" w:hAnsi="Times New Roman"/>
              </w:rPr>
              <w:t xml:space="preserve"> min. 400V/230V – 50Hz </w:t>
            </w:r>
          </w:p>
        </w:tc>
        <w:tc>
          <w:tcPr>
            <w:tcW w:w="5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47693" w14:textId="77777777" w:rsidR="00BE464D" w:rsidRPr="00BE464D" w:rsidRDefault="00BE464D" w:rsidP="00BE464D">
            <w:pPr>
              <w:pStyle w:val="Akapitzlist"/>
              <w:spacing w:line="360" w:lineRule="auto"/>
              <w:ind w:left="0"/>
              <w:jc w:val="center"/>
              <w:rPr>
                <w:rFonts w:cs="Times New Roman"/>
                <w:b/>
                <w:sz w:val="22"/>
                <w:szCs w:val="22"/>
              </w:rPr>
            </w:pPr>
          </w:p>
          <w:p w14:paraId="3455A4A5" w14:textId="77777777" w:rsidR="00BE464D" w:rsidRPr="00BE464D" w:rsidRDefault="00BE464D" w:rsidP="00BE464D">
            <w:pPr>
              <w:pStyle w:val="Akapitzlist"/>
              <w:spacing w:line="360" w:lineRule="auto"/>
              <w:ind w:left="0"/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BE464D">
              <w:rPr>
                <w:rFonts w:cs="Times New Roman"/>
                <w:b/>
                <w:sz w:val="22"/>
                <w:szCs w:val="22"/>
              </w:rPr>
              <w:t>……………………………………..(V/Hz)</w:t>
            </w:r>
          </w:p>
          <w:p w14:paraId="64D3D447" w14:textId="549A0D1B" w:rsidR="00BE464D" w:rsidRPr="00BE464D" w:rsidRDefault="00BE464D" w:rsidP="00BE464D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pl-PL"/>
              </w:rPr>
            </w:pPr>
            <w:r w:rsidRPr="00BE464D">
              <w:rPr>
                <w:rFonts w:ascii="Times New Roman" w:hAnsi="Times New Roman"/>
                <w:b/>
              </w:rPr>
              <w:t>TAK / NIE</w:t>
            </w:r>
          </w:p>
        </w:tc>
      </w:tr>
      <w:tr w:rsidR="00BE464D" w:rsidRPr="00BE464D" w14:paraId="3F88E12C" w14:textId="77777777" w:rsidTr="007C7CEC">
        <w:trPr>
          <w:trHeight w:val="847"/>
        </w:trPr>
        <w:tc>
          <w:tcPr>
            <w:tcW w:w="633" w:type="dxa"/>
            <w:vAlign w:val="center"/>
          </w:tcPr>
          <w:p w14:paraId="045BAE3C" w14:textId="1DD190A1" w:rsidR="00BE464D" w:rsidRPr="00BE464D" w:rsidRDefault="00F80DEF" w:rsidP="00BE464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</w:t>
            </w:r>
          </w:p>
        </w:tc>
        <w:tc>
          <w:tcPr>
            <w:tcW w:w="3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37D956" w14:textId="1AC3161E" w:rsidR="00BE464D" w:rsidRPr="00BE464D" w:rsidRDefault="00BE464D" w:rsidP="00BE464D">
            <w:pPr>
              <w:rPr>
                <w:rFonts w:ascii="Times New Roman" w:eastAsia="Times New Roman" w:hAnsi="Times New Roman"/>
                <w:b/>
                <w:bCs/>
                <w:color w:val="000000"/>
                <w:highlight w:val="yellow"/>
                <w:lang w:eastAsia="pl-PL"/>
              </w:rPr>
            </w:pPr>
            <w:r w:rsidRPr="00BE464D">
              <w:rPr>
                <w:rFonts w:ascii="Times New Roman" w:hAnsi="Times New Roman"/>
              </w:rPr>
              <w:t>Prąd znamionowy</w:t>
            </w:r>
            <w:r w:rsidR="005644F8">
              <w:rPr>
                <w:rFonts w:ascii="Times New Roman" w:hAnsi="Times New Roman"/>
              </w:rPr>
              <w:t xml:space="preserve"> </w:t>
            </w:r>
            <w:r w:rsidR="005644F8" w:rsidRPr="005644F8">
              <w:rPr>
                <w:rFonts w:ascii="Times New Roman" w:hAnsi="Times New Roman"/>
              </w:rPr>
              <w:t>min. 43,3 A</w:t>
            </w:r>
          </w:p>
        </w:tc>
        <w:tc>
          <w:tcPr>
            <w:tcW w:w="5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92FD4" w14:textId="77777777" w:rsidR="00BE464D" w:rsidRPr="00BE464D" w:rsidRDefault="00BE464D" w:rsidP="00BE464D">
            <w:pPr>
              <w:pStyle w:val="Akapitzlist"/>
              <w:spacing w:line="360" w:lineRule="auto"/>
              <w:ind w:left="0"/>
              <w:jc w:val="center"/>
              <w:rPr>
                <w:rFonts w:cs="Times New Roman"/>
                <w:b/>
                <w:sz w:val="22"/>
                <w:szCs w:val="22"/>
              </w:rPr>
            </w:pPr>
          </w:p>
          <w:p w14:paraId="7FFCBA51" w14:textId="77777777" w:rsidR="00BE464D" w:rsidRPr="00BE464D" w:rsidRDefault="00BE464D" w:rsidP="00BE464D">
            <w:pPr>
              <w:pStyle w:val="Akapitzlist"/>
              <w:spacing w:line="360" w:lineRule="auto"/>
              <w:ind w:left="0"/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BE464D">
              <w:rPr>
                <w:rFonts w:cs="Times New Roman"/>
                <w:b/>
                <w:sz w:val="22"/>
                <w:szCs w:val="22"/>
              </w:rPr>
              <w:t>……………………………………..(A)</w:t>
            </w:r>
          </w:p>
          <w:p w14:paraId="15999229" w14:textId="1D84C19E" w:rsidR="00BE464D" w:rsidRPr="00BE464D" w:rsidRDefault="00BE464D" w:rsidP="00BE464D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eastAsia="pl-PL"/>
              </w:rPr>
            </w:pPr>
            <w:r w:rsidRPr="00BE464D">
              <w:rPr>
                <w:rFonts w:ascii="Times New Roman" w:hAnsi="Times New Roman"/>
                <w:b/>
              </w:rPr>
              <w:t>TAK / NIE</w:t>
            </w:r>
          </w:p>
        </w:tc>
      </w:tr>
      <w:tr w:rsidR="00BE464D" w:rsidRPr="00BE464D" w14:paraId="0B7BECDC" w14:textId="77777777" w:rsidTr="007C7CEC">
        <w:trPr>
          <w:trHeight w:val="847"/>
        </w:trPr>
        <w:tc>
          <w:tcPr>
            <w:tcW w:w="633" w:type="dxa"/>
            <w:vAlign w:val="center"/>
          </w:tcPr>
          <w:p w14:paraId="01332A42" w14:textId="61E2BD42" w:rsidR="00BE464D" w:rsidRPr="00BE464D" w:rsidRDefault="00F80DEF" w:rsidP="00BE464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11.</w:t>
            </w:r>
          </w:p>
        </w:tc>
        <w:tc>
          <w:tcPr>
            <w:tcW w:w="3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8CE37" w14:textId="2AD303F6" w:rsidR="00BE464D" w:rsidRPr="00BE464D" w:rsidRDefault="00BE464D" w:rsidP="00BE464D">
            <w:pPr>
              <w:rPr>
                <w:rFonts w:ascii="Times New Roman" w:eastAsia="Times New Roman" w:hAnsi="Times New Roman"/>
                <w:b/>
                <w:bCs/>
                <w:color w:val="000000"/>
                <w:highlight w:val="yellow"/>
                <w:lang w:eastAsia="pl-PL"/>
              </w:rPr>
            </w:pPr>
            <w:r w:rsidRPr="00BE464D">
              <w:rPr>
                <w:rFonts w:ascii="Times New Roman" w:hAnsi="Times New Roman"/>
              </w:rPr>
              <w:t>Współczynnik mocy cos φ</w:t>
            </w:r>
            <w:r w:rsidR="00C96AC8">
              <w:rPr>
                <w:rFonts w:ascii="Times New Roman" w:hAnsi="Times New Roman"/>
              </w:rPr>
              <w:t xml:space="preserve"> </w:t>
            </w:r>
            <w:r w:rsidR="00C96AC8" w:rsidRPr="00C96AC8">
              <w:rPr>
                <w:rFonts w:ascii="Times New Roman" w:hAnsi="Times New Roman"/>
              </w:rPr>
              <w:t>0</w:t>
            </w:r>
            <w:r w:rsidR="00C96AC8">
              <w:rPr>
                <w:rFonts w:ascii="Times New Roman" w:hAnsi="Times New Roman"/>
              </w:rPr>
              <w:t>8</w:t>
            </w:r>
          </w:p>
        </w:tc>
        <w:tc>
          <w:tcPr>
            <w:tcW w:w="5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313AA" w14:textId="77777777" w:rsidR="00BE464D" w:rsidRPr="00BE464D" w:rsidRDefault="00BE464D" w:rsidP="00BE464D">
            <w:pPr>
              <w:pStyle w:val="Akapitzlist"/>
              <w:spacing w:line="360" w:lineRule="auto"/>
              <w:ind w:left="0"/>
              <w:jc w:val="center"/>
              <w:rPr>
                <w:rFonts w:cs="Times New Roman"/>
                <w:b/>
                <w:sz w:val="22"/>
                <w:szCs w:val="22"/>
              </w:rPr>
            </w:pPr>
          </w:p>
          <w:p w14:paraId="55561A14" w14:textId="77777777" w:rsidR="00BE464D" w:rsidRPr="00BE464D" w:rsidRDefault="00BE464D" w:rsidP="00BE464D">
            <w:pPr>
              <w:pStyle w:val="Akapitzlist"/>
              <w:spacing w:line="360" w:lineRule="auto"/>
              <w:ind w:left="0"/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BE464D">
              <w:rPr>
                <w:rFonts w:cs="Times New Roman"/>
                <w:b/>
                <w:sz w:val="22"/>
                <w:szCs w:val="22"/>
              </w:rPr>
              <w:t>……………………………………..(φ)</w:t>
            </w:r>
          </w:p>
          <w:p w14:paraId="583BDC36" w14:textId="619AECEE" w:rsidR="00BE464D" w:rsidRPr="00BE464D" w:rsidRDefault="00BE464D" w:rsidP="00BE464D">
            <w:pPr>
              <w:pStyle w:val="Akapitzlist"/>
              <w:spacing w:line="360" w:lineRule="auto"/>
              <w:ind w:left="0"/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BE464D">
              <w:rPr>
                <w:rFonts w:cs="Times New Roman"/>
                <w:b/>
                <w:sz w:val="22"/>
                <w:szCs w:val="22"/>
              </w:rPr>
              <w:t>TAK / NIE</w:t>
            </w:r>
          </w:p>
        </w:tc>
      </w:tr>
      <w:tr w:rsidR="00BE464D" w:rsidRPr="00BE464D" w14:paraId="4B7138A6" w14:textId="77777777" w:rsidTr="007C7CEC">
        <w:trPr>
          <w:trHeight w:val="847"/>
        </w:trPr>
        <w:tc>
          <w:tcPr>
            <w:tcW w:w="633" w:type="dxa"/>
            <w:vAlign w:val="center"/>
          </w:tcPr>
          <w:p w14:paraId="2C3A58A3" w14:textId="7E720CF8" w:rsidR="00BE464D" w:rsidRPr="00BE464D" w:rsidRDefault="00F80DEF" w:rsidP="00BE464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12.</w:t>
            </w:r>
          </w:p>
        </w:tc>
        <w:tc>
          <w:tcPr>
            <w:tcW w:w="3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73F34" w14:textId="4192FF75" w:rsidR="00BE464D" w:rsidRPr="00BE464D" w:rsidRDefault="00BE464D" w:rsidP="00BE464D">
            <w:pPr>
              <w:rPr>
                <w:rFonts w:ascii="Times New Roman" w:eastAsia="Times New Roman" w:hAnsi="Times New Roman"/>
                <w:b/>
                <w:bCs/>
                <w:color w:val="000000"/>
                <w:highlight w:val="yellow"/>
                <w:lang w:eastAsia="pl-PL"/>
              </w:rPr>
            </w:pPr>
            <w:r w:rsidRPr="00BE464D">
              <w:rPr>
                <w:rFonts w:ascii="Times New Roman" w:hAnsi="Times New Roman"/>
              </w:rPr>
              <w:t xml:space="preserve">Agregat  w wyciszonej obudowie </w:t>
            </w:r>
          </w:p>
        </w:tc>
        <w:tc>
          <w:tcPr>
            <w:tcW w:w="5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EF097" w14:textId="77777777" w:rsidR="00BE464D" w:rsidRPr="00BE464D" w:rsidRDefault="00BE464D" w:rsidP="00BE464D">
            <w:pPr>
              <w:pStyle w:val="Akapitzlist"/>
              <w:spacing w:line="360" w:lineRule="auto"/>
              <w:ind w:left="0"/>
              <w:jc w:val="center"/>
              <w:rPr>
                <w:rFonts w:cs="Times New Roman"/>
                <w:b/>
                <w:sz w:val="22"/>
                <w:szCs w:val="22"/>
              </w:rPr>
            </w:pPr>
          </w:p>
          <w:p w14:paraId="74F08D7F" w14:textId="3873A536" w:rsidR="00BE464D" w:rsidRPr="00BE464D" w:rsidRDefault="00BE464D" w:rsidP="00BE464D">
            <w:pPr>
              <w:pStyle w:val="Akapitzlist"/>
              <w:spacing w:line="360" w:lineRule="auto"/>
              <w:ind w:left="0"/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BE464D">
              <w:rPr>
                <w:rFonts w:cs="Times New Roman"/>
                <w:b/>
                <w:sz w:val="22"/>
                <w:szCs w:val="22"/>
              </w:rPr>
              <w:t>TAK / NIE</w:t>
            </w:r>
          </w:p>
        </w:tc>
      </w:tr>
      <w:tr w:rsidR="00BE464D" w:rsidRPr="00BE464D" w14:paraId="49DF6120" w14:textId="77777777" w:rsidTr="007C7CEC">
        <w:trPr>
          <w:trHeight w:val="847"/>
        </w:trPr>
        <w:tc>
          <w:tcPr>
            <w:tcW w:w="633" w:type="dxa"/>
            <w:vAlign w:val="center"/>
          </w:tcPr>
          <w:p w14:paraId="5197075A" w14:textId="4D225A94" w:rsidR="00BE464D" w:rsidRPr="00BE464D" w:rsidRDefault="00F80DEF" w:rsidP="00BE464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13.</w:t>
            </w:r>
          </w:p>
        </w:tc>
        <w:tc>
          <w:tcPr>
            <w:tcW w:w="3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1F9BD" w14:textId="4976B0CD" w:rsidR="00BE464D" w:rsidRPr="00BE464D" w:rsidRDefault="00BE464D" w:rsidP="00BE464D">
            <w:pPr>
              <w:rPr>
                <w:rFonts w:ascii="Times New Roman" w:eastAsia="Times New Roman" w:hAnsi="Times New Roman"/>
                <w:b/>
                <w:bCs/>
                <w:color w:val="000000"/>
                <w:highlight w:val="yellow"/>
                <w:lang w:eastAsia="pl-PL"/>
              </w:rPr>
            </w:pPr>
            <w:r w:rsidRPr="00BE464D">
              <w:rPr>
                <w:rFonts w:ascii="Times New Roman" w:hAnsi="Times New Roman"/>
              </w:rPr>
              <w:t>Stopień ochrony</w:t>
            </w:r>
            <w:r w:rsidR="00C96AC8">
              <w:rPr>
                <w:rFonts w:ascii="Times New Roman" w:hAnsi="Times New Roman"/>
              </w:rPr>
              <w:t xml:space="preserve"> </w:t>
            </w:r>
            <w:r w:rsidR="00C96AC8" w:rsidRPr="00C96AC8">
              <w:rPr>
                <w:rFonts w:ascii="Times New Roman" w:hAnsi="Times New Roman"/>
              </w:rPr>
              <w:t>IP44 (automatyczny panel sterowania)</w:t>
            </w:r>
          </w:p>
        </w:tc>
        <w:tc>
          <w:tcPr>
            <w:tcW w:w="5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A4E27" w14:textId="77777777" w:rsidR="00BE464D" w:rsidRPr="00BE464D" w:rsidRDefault="00BE464D" w:rsidP="00BE464D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03050A55" w14:textId="77777777" w:rsidR="00BE464D" w:rsidRPr="00BE464D" w:rsidRDefault="00BE464D" w:rsidP="00BE464D">
            <w:pPr>
              <w:pStyle w:val="Akapitzlist"/>
              <w:spacing w:line="360" w:lineRule="auto"/>
              <w:ind w:left="0"/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BE464D">
              <w:rPr>
                <w:rFonts w:cs="Times New Roman"/>
                <w:b/>
                <w:sz w:val="22"/>
                <w:szCs w:val="22"/>
              </w:rPr>
              <w:t>……………………………………..</w:t>
            </w:r>
          </w:p>
          <w:p w14:paraId="28D68CAC" w14:textId="4795D9FD" w:rsidR="00BE464D" w:rsidRPr="00BE464D" w:rsidRDefault="00BE464D" w:rsidP="00BE464D">
            <w:pPr>
              <w:pStyle w:val="Akapitzlist"/>
              <w:spacing w:line="360" w:lineRule="auto"/>
              <w:ind w:left="0"/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BE464D">
              <w:rPr>
                <w:rFonts w:cs="Times New Roman"/>
                <w:b/>
                <w:sz w:val="22"/>
                <w:szCs w:val="22"/>
              </w:rPr>
              <w:t>TAK / NIE</w:t>
            </w:r>
          </w:p>
        </w:tc>
      </w:tr>
      <w:tr w:rsidR="00BE464D" w:rsidRPr="00BE464D" w14:paraId="6904083F" w14:textId="77777777" w:rsidTr="007C7CEC">
        <w:trPr>
          <w:trHeight w:val="847"/>
        </w:trPr>
        <w:tc>
          <w:tcPr>
            <w:tcW w:w="633" w:type="dxa"/>
            <w:vAlign w:val="center"/>
          </w:tcPr>
          <w:p w14:paraId="04FF15A1" w14:textId="599D8921" w:rsidR="00BE464D" w:rsidRPr="00BE464D" w:rsidRDefault="00F80DEF" w:rsidP="00BE464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14.</w:t>
            </w:r>
          </w:p>
        </w:tc>
        <w:tc>
          <w:tcPr>
            <w:tcW w:w="3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D7E41" w14:textId="3186155A" w:rsidR="00BE464D" w:rsidRPr="00BE464D" w:rsidRDefault="00BE464D" w:rsidP="00BE464D">
            <w:pPr>
              <w:rPr>
                <w:rFonts w:ascii="Times New Roman" w:eastAsia="Times New Roman" w:hAnsi="Times New Roman"/>
                <w:b/>
                <w:bCs/>
                <w:color w:val="000000"/>
                <w:highlight w:val="yellow"/>
                <w:lang w:eastAsia="pl-PL"/>
              </w:rPr>
            </w:pPr>
            <w:r w:rsidRPr="00BE464D">
              <w:rPr>
                <w:rFonts w:ascii="Times New Roman" w:hAnsi="Times New Roman"/>
              </w:rPr>
              <w:t>Klasa osiągów</w:t>
            </w:r>
            <w:r w:rsidR="00C96AC8">
              <w:rPr>
                <w:rFonts w:ascii="Times New Roman" w:hAnsi="Times New Roman"/>
              </w:rPr>
              <w:t xml:space="preserve"> </w:t>
            </w:r>
            <w:r w:rsidR="00C96AC8" w:rsidRPr="000C35AF">
              <w:rPr>
                <w:rFonts w:ascii="Times New Roman" w:hAnsi="Times New Roman"/>
                <w:sz w:val="20"/>
                <w:szCs w:val="20"/>
              </w:rPr>
              <w:t>G2</w:t>
            </w:r>
          </w:p>
        </w:tc>
        <w:tc>
          <w:tcPr>
            <w:tcW w:w="5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BC100" w14:textId="77777777" w:rsidR="00BE464D" w:rsidRPr="00BE464D" w:rsidRDefault="00BE464D" w:rsidP="00BE464D">
            <w:pPr>
              <w:pStyle w:val="Akapitzlist"/>
              <w:spacing w:line="360" w:lineRule="auto"/>
              <w:ind w:left="0"/>
              <w:jc w:val="center"/>
              <w:rPr>
                <w:rFonts w:cs="Times New Roman"/>
                <w:b/>
                <w:sz w:val="22"/>
                <w:szCs w:val="22"/>
              </w:rPr>
            </w:pPr>
          </w:p>
          <w:p w14:paraId="1FD812F0" w14:textId="77777777" w:rsidR="00BE464D" w:rsidRPr="00BE464D" w:rsidRDefault="00BE464D" w:rsidP="00BE464D">
            <w:pPr>
              <w:pStyle w:val="Akapitzlist"/>
              <w:spacing w:line="360" w:lineRule="auto"/>
              <w:ind w:left="0"/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BE464D">
              <w:rPr>
                <w:rFonts w:cs="Times New Roman"/>
                <w:b/>
                <w:sz w:val="22"/>
                <w:szCs w:val="22"/>
              </w:rPr>
              <w:t>……………………………………..</w:t>
            </w:r>
          </w:p>
          <w:p w14:paraId="5A11695D" w14:textId="5AD8A2CA" w:rsidR="00BE464D" w:rsidRPr="00BE464D" w:rsidRDefault="00BE464D" w:rsidP="00BE464D">
            <w:pPr>
              <w:pStyle w:val="Akapitzlist"/>
              <w:spacing w:line="360" w:lineRule="auto"/>
              <w:ind w:left="0"/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BE464D">
              <w:rPr>
                <w:rFonts w:cs="Times New Roman"/>
                <w:b/>
                <w:sz w:val="22"/>
                <w:szCs w:val="22"/>
              </w:rPr>
              <w:t>TAK / NIE</w:t>
            </w:r>
          </w:p>
        </w:tc>
      </w:tr>
      <w:tr w:rsidR="00BE464D" w:rsidRPr="00BE464D" w14:paraId="706C3784" w14:textId="77777777" w:rsidTr="007C7CEC">
        <w:trPr>
          <w:trHeight w:val="847"/>
        </w:trPr>
        <w:tc>
          <w:tcPr>
            <w:tcW w:w="633" w:type="dxa"/>
            <w:vAlign w:val="center"/>
          </w:tcPr>
          <w:p w14:paraId="5ABD5591" w14:textId="6C783704" w:rsidR="00BE464D" w:rsidRPr="00BE464D" w:rsidRDefault="00F80DEF" w:rsidP="00BE464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15.</w:t>
            </w:r>
          </w:p>
        </w:tc>
        <w:tc>
          <w:tcPr>
            <w:tcW w:w="3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87F1B" w14:textId="2E35F36D" w:rsidR="00BE464D" w:rsidRPr="00BE464D" w:rsidRDefault="00BE464D" w:rsidP="00BE464D">
            <w:pPr>
              <w:rPr>
                <w:rFonts w:ascii="Times New Roman" w:eastAsia="Times New Roman" w:hAnsi="Times New Roman"/>
                <w:b/>
                <w:bCs/>
                <w:color w:val="000000"/>
                <w:highlight w:val="yellow"/>
                <w:lang w:eastAsia="pl-PL"/>
              </w:rPr>
            </w:pPr>
            <w:r w:rsidRPr="00BE464D">
              <w:rPr>
                <w:rFonts w:ascii="Times New Roman" w:hAnsi="Times New Roman"/>
              </w:rPr>
              <w:t>Prądnica bezszczotkowa, synchroniczna, czterobiegunowa, wyposażona w klatkę tłumiącą, uzwojenie nawijane z poskokiem 2/3 i tropikalizowane</w:t>
            </w:r>
          </w:p>
        </w:tc>
        <w:tc>
          <w:tcPr>
            <w:tcW w:w="5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8559E" w14:textId="77777777" w:rsidR="00BE464D" w:rsidRPr="00BE464D" w:rsidRDefault="00BE464D" w:rsidP="00BE464D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73F03285" w14:textId="77777777" w:rsidR="00BE464D" w:rsidRDefault="00BE464D" w:rsidP="00BE464D">
            <w:pPr>
              <w:pStyle w:val="Akapitzlist"/>
              <w:spacing w:line="360" w:lineRule="auto"/>
              <w:ind w:left="0"/>
              <w:jc w:val="center"/>
              <w:rPr>
                <w:rFonts w:cs="Times New Roman"/>
                <w:b/>
                <w:sz w:val="22"/>
                <w:szCs w:val="22"/>
              </w:rPr>
            </w:pPr>
          </w:p>
          <w:p w14:paraId="0B810A13" w14:textId="02C5A8FA" w:rsidR="00BE464D" w:rsidRPr="00BE464D" w:rsidRDefault="00BE464D" w:rsidP="00BE464D">
            <w:pPr>
              <w:pStyle w:val="Akapitzlist"/>
              <w:spacing w:line="360" w:lineRule="auto"/>
              <w:ind w:left="0"/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BE464D">
              <w:rPr>
                <w:rFonts w:cs="Times New Roman"/>
                <w:b/>
                <w:sz w:val="22"/>
                <w:szCs w:val="22"/>
              </w:rPr>
              <w:t>TAK / NIE</w:t>
            </w:r>
          </w:p>
        </w:tc>
      </w:tr>
      <w:tr w:rsidR="00BE464D" w:rsidRPr="00BE464D" w14:paraId="2C95ECE7" w14:textId="77777777" w:rsidTr="007C7CEC">
        <w:trPr>
          <w:trHeight w:val="847"/>
        </w:trPr>
        <w:tc>
          <w:tcPr>
            <w:tcW w:w="633" w:type="dxa"/>
            <w:vAlign w:val="center"/>
          </w:tcPr>
          <w:p w14:paraId="029AC123" w14:textId="35F4DFEC" w:rsidR="00BE464D" w:rsidRPr="00BE464D" w:rsidRDefault="00F80DEF" w:rsidP="00BE464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16.</w:t>
            </w:r>
          </w:p>
        </w:tc>
        <w:tc>
          <w:tcPr>
            <w:tcW w:w="3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10EB3" w14:textId="77777777" w:rsidR="00BE464D" w:rsidRPr="00BE464D" w:rsidRDefault="00BE464D" w:rsidP="00BE464D">
            <w:pPr>
              <w:shd w:val="clear" w:color="auto" w:fill="FFFFFF"/>
              <w:tabs>
                <w:tab w:val="left" w:pos="-14141"/>
                <w:tab w:val="left" w:leader="dot" w:pos="-5563"/>
              </w:tabs>
              <w:spacing w:line="240" w:lineRule="auto"/>
              <w:jc w:val="both"/>
              <w:rPr>
                <w:rFonts w:ascii="Times New Roman" w:hAnsi="Times New Roman"/>
              </w:rPr>
            </w:pPr>
            <w:r w:rsidRPr="00BE464D">
              <w:rPr>
                <w:rFonts w:ascii="Times New Roman" w:hAnsi="Times New Roman"/>
              </w:rPr>
              <w:t>Regulator elektryczny AWR</w:t>
            </w:r>
          </w:p>
          <w:p w14:paraId="05F00AB3" w14:textId="77777777" w:rsidR="00BE464D" w:rsidRPr="00BE464D" w:rsidRDefault="00BE464D" w:rsidP="00BE464D">
            <w:pPr>
              <w:rPr>
                <w:rFonts w:ascii="Times New Roman" w:eastAsia="Times New Roman" w:hAnsi="Times New Roman"/>
                <w:b/>
                <w:bCs/>
                <w:color w:val="000000"/>
                <w:highlight w:val="yellow"/>
                <w:lang w:eastAsia="pl-PL"/>
              </w:rPr>
            </w:pPr>
          </w:p>
        </w:tc>
        <w:tc>
          <w:tcPr>
            <w:tcW w:w="5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DD2FA" w14:textId="77777777" w:rsidR="00BE464D" w:rsidRPr="00BE464D" w:rsidRDefault="00BE464D" w:rsidP="00BE464D">
            <w:pPr>
              <w:pStyle w:val="Akapitzlist"/>
              <w:spacing w:line="360" w:lineRule="auto"/>
              <w:ind w:left="0"/>
              <w:jc w:val="center"/>
              <w:rPr>
                <w:rFonts w:cs="Times New Roman"/>
                <w:b/>
                <w:sz w:val="22"/>
                <w:szCs w:val="22"/>
              </w:rPr>
            </w:pPr>
          </w:p>
          <w:p w14:paraId="64D7243C" w14:textId="28FF8058" w:rsidR="00BE464D" w:rsidRPr="00F80DEF" w:rsidRDefault="00BE464D" w:rsidP="00F80DEF">
            <w:pPr>
              <w:pStyle w:val="Akapitzlist"/>
              <w:spacing w:line="360" w:lineRule="auto"/>
              <w:ind w:left="0"/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BE464D">
              <w:rPr>
                <w:rFonts w:cs="Times New Roman"/>
                <w:b/>
                <w:sz w:val="22"/>
                <w:szCs w:val="22"/>
              </w:rPr>
              <w:t>TAK / NIE</w:t>
            </w:r>
          </w:p>
        </w:tc>
      </w:tr>
      <w:tr w:rsidR="0008592B" w:rsidRPr="00BE464D" w14:paraId="07D30FE8" w14:textId="77777777" w:rsidTr="007C7CEC">
        <w:trPr>
          <w:trHeight w:val="847"/>
        </w:trPr>
        <w:tc>
          <w:tcPr>
            <w:tcW w:w="633" w:type="dxa"/>
            <w:vAlign w:val="center"/>
          </w:tcPr>
          <w:p w14:paraId="070BFF44" w14:textId="77777777" w:rsidR="0008592B" w:rsidRDefault="0008592B" w:rsidP="00BE464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C97BC" w14:textId="725C3C9B" w:rsidR="0008592B" w:rsidRPr="00BE464D" w:rsidRDefault="0008592B" w:rsidP="00BE464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</w:t>
            </w:r>
            <w:r w:rsidRPr="0008592B">
              <w:rPr>
                <w:rFonts w:ascii="Times New Roman" w:hAnsi="Times New Roman"/>
              </w:rPr>
              <w:t>ilnik wysokoprężny, chłodzony cieczą, turbodoładowany, z wtryskiem bezpośrednim</w:t>
            </w:r>
          </w:p>
        </w:tc>
        <w:tc>
          <w:tcPr>
            <w:tcW w:w="5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5F6B2" w14:textId="77777777" w:rsidR="0008592B" w:rsidRDefault="0008592B" w:rsidP="00BE464D">
            <w:pPr>
              <w:pStyle w:val="Akapitzlist"/>
              <w:spacing w:line="360" w:lineRule="auto"/>
              <w:ind w:left="0"/>
              <w:jc w:val="center"/>
              <w:rPr>
                <w:rFonts w:cs="Times New Roman"/>
                <w:b/>
                <w:sz w:val="22"/>
                <w:szCs w:val="22"/>
              </w:rPr>
            </w:pPr>
          </w:p>
          <w:p w14:paraId="7F6604CC" w14:textId="2C7BF6C0" w:rsidR="0008592B" w:rsidRPr="00BE464D" w:rsidRDefault="0008592B" w:rsidP="00BE464D">
            <w:pPr>
              <w:pStyle w:val="Akapitzlist"/>
              <w:spacing w:line="360" w:lineRule="auto"/>
              <w:ind w:left="0"/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08592B">
              <w:rPr>
                <w:rFonts w:cs="Times New Roman"/>
                <w:b/>
                <w:sz w:val="22"/>
                <w:szCs w:val="22"/>
              </w:rPr>
              <w:t>TAK / NIE</w:t>
            </w:r>
          </w:p>
        </w:tc>
      </w:tr>
      <w:tr w:rsidR="00BE464D" w:rsidRPr="00BE464D" w14:paraId="0505D80D" w14:textId="77777777" w:rsidTr="007C7CEC">
        <w:trPr>
          <w:trHeight w:val="847"/>
        </w:trPr>
        <w:tc>
          <w:tcPr>
            <w:tcW w:w="633" w:type="dxa"/>
            <w:vAlign w:val="center"/>
          </w:tcPr>
          <w:p w14:paraId="0EAE1FAE" w14:textId="79CA0CA9" w:rsidR="00BE464D" w:rsidRPr="00BE464D" w:rsidRDefault="00F80DEF" w:rsidP="00BE464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17.</w:t>
            </w:r>
          </w:p>
        </w:tc>
        <w:tc>
          <w:tcPr>
            <w:tcW w:w="3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20DCF" w14:textId="1728198F" w:rsidR="00BE464D" w:rsidRPr="00BE464D" w:rsidRDefault="00BE464D" w:rsidP="00BE464D">
            <w:pPr>
              <w:rPr>
                <w:rFonts w:ascii="Times New Roman" w:eastAsia="Times New Roman" w:hAnsi="Times New Roman"/>
                <w:b/>
                <w:bCs/>
                <w:color w:val="000000"/>
                <w:highlight w:val="yellow"/>
                <w:lang w:eastAsia="pl-PL"/>
              </w:rPr>
            </w:pPr>
            <w:r w:rsidRPr="00BE464D">
              <w:rPr>
                <w:rFonts w:ascii="Times New Roman" w:hAnsi="Times New Roman"/>
              </w:rPr>
              <w:t>Pojemność silnika</w:t>
            </w:r>
            <w:r w:rsidR="00C96AC8">
              <w:rPr>
                <w:rFonts w:ascii="Times New Roman" w:hAnsi="Times New Roman"/>
              </w:rPr>
              <w:t xml:space="preserve"> min. </w:t>
            </w:r>
            <w:r w:rsidR="00C96AC8" w:rsidRPr="00C96AC8">
              <w:rPr>
                <w:rFonts w:ascii="Times New Roman" w:hAnsi="Times New Roman"/>
              </w:rPr>
              <w:t>4300 cm³,</w:t>
            </w:r>
          </w:p>
        </w:tc>
        <w:tc>
          <w:tcPr>
            <w:tcW w:w="5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0D588" w14:textId="77777777" w:rsidR="00BE464D" w:rsidRPr="00BE464D" w:rsidRDefault="00BE464D" w:rsidP="00BE464D">
            <w:pPr>
              <w:pStyle w:val="Akapitzlist"/>
              <w:spacing w:line="360" w:lineRule="auto"/>
              <w:ind w:left="0"/>
              <w:jc w:val="center"/>
              <w:rPr>
                <w:rFonts w:cs="Times New Roman"/>
                <w:b/>
                <w:sz w:val="22"/>
                <w:szCs w:val="22"/>
              </w:rPr>
            </w:pPr>
          </w:p>
          <w:p w14:paraId="601C9846" w14:textId="77777777" w:rsidR="00BE464D" w:rsidRPr="00BE464D" w:rsidRDefault="00BE464D" w:rsidP="00BE464D">
            <w:pPr>
              <w:pStyle w:val="Akapitzlist"/>
              <w:spacing w:line="360" w:lineRule="auto"/>
              <w:ind w:left="0"/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BE464D">
              <w:rPr>
                <w:rFonts w:cs="Times New Roman"/>
                <w:b/>
                <w:sz w:val="22"/>
                <w:szCs w:val="22"/>
              </w:rPr>
              <w:t>……………………………………..(m³)</w:t>
            </w:r>
          </w:p>
          <w:p w14:paraId="6ED88F7E" w14:textId="60CEFEE5" w:rsidR="00BE464D" w:rsidRPr="00BE464D" w:rsidRDefault="00BE464D" w:rsidP="00BE464D">
            <w:pPr>
              <w:pStyle w:val="Akapitzlist"/>
              <w:spacing w:line="360" w:lineRule="auto"/>
              <w:ind w:left="0"/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BE464D">
              <w:rPr>
                <w:rFonts w:cs="Times New Roman"/>
                <w:b/>
                <w:sz w:val="22"/>
                <w:szCs w:val="22"/>
              </w:rPr>
              <w:t>TAK / NIE</w:t>
            </w:r>
          </w:p>
        </w:tc>
      </w:tr>
      <w:tr w:rsidR="00BE464D" w:rsidRPr="00BE464D" w14:paraId="2ECA42EE" w14:textId="77777777" w:rsidTr="007C7CEC">
        <w:trPr>
          <w:trHeight w:val="847"/>
        </w:trPr>
        <w:tc>
          <w:tcPr>
            <w:tcW w:w="633" w:type="dxa"/>
            <w:vAlign w:val="center"/>
          </w:tcPr>
          <w:p w14:paraId="4C3E2730" w14:textId="3647F4D3" w:rsidR="00BE464D" w:rsidRPr="00BE464D" w:rsidRDefault="00F80DEF" w:rsidP="00BE464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18.</w:t>
            </w:r>
          </w:p>
        </w:tc>
        <w:tc>
          <w:tcPr>
            <w:tcW w:w="3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24CAF" w14:textId="09E75001" w:rsidR="00BE464D" w:rsidRPr="00BE464D" w:rsidRDefault="00BE464D" w:rsidP="00BE464D">
            <w:pPr>
              <w:rPr>
                <w:rFonts w:ascii="Times New Roman" w:eastAsia="Times New Roman" w:hAnsi="Times New Roman"/>
                <w:b/>
                <w:bCs/>
                <w:color w:val="000000"/>
                <w:highlight w:val="yellow"/>
                <w:lang w:eastAsia="pl-PL"/>
              </w:rPr>
            </w:pPr>
            <w:r w:rsidRPr="00BE464D">
              <w:rPr>
                <w:rFonts w:ascii="Times New Roman" w:hAnsi="Times New Roman"/>
              </w:rPr>
              <w:t xml:space="preserve">Moc silnika </w:t>
            </w:r>
            <w:r w:rsidR="00C96AC8" w:rsidRPr="000C35AF">
              <w:rPr>
                <w:rFonts w:ascii="Times New Roman" w:hAnsi="Times New Roman"/>
                <w:sz w:val="20"/>
                <w:szCs w:val="20"/>
              </w:rPr>
              <w:t>min</w:t>
            </w:r>
            <w:r w:rsidR="00C96AC8">
              <w:rPr>
                <w:rFonts w:ascii="Times New Roman" w:hAnsi="Times New Roman"/>
                <w:sz w:val="20"/>
                <w:szCs w:val="20"/>
              </w:rPr>
              <w:t>.</w:t>
            </w:r>
            <w:r w:rsidR="00C96AC8" w:rsidRPr="000C35AF">
              <w:rPr>
                <w:rFonts w:ascii="Times New Roman" w:hAnsi="Times New Roman"/>
                <w:sz w:val="20"/>
                <w:szCs w:val="20"/>
              </w:rPr>
              <w:t xml:space="preserve"> 100 KM</w:t>
            </w:r>
          </w:p>
        </w:tc>
        <w:tc>
          <w:tcPr>
            <w:tcW w:w="5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DE616" w14:textId="77777777" w:rsidR="00BE464D" w:rsidRPr="00BE464D" w:rsidRDefault="00BE464D" w:rsidP="00BE464D">
            <w:pPr>
              <w:pStyle w:val="Akapitzlist"/>
              <w:spacing w:line="360" w:lineRule="auto"/>
              <w:ind w:left="0"/>
              <w:jc w:val="center"/>
              <w:rPr>
                <w:rFonts w:cs="Times New Roman"/>
                <w:b/>
                <w:sz w:val="22"/>
                <w:szCs w:val="22"/>
              </w:rPr>
            </w:pPr>
          </w:p>
          <w:p w14:paraId="4AA0A093" w14:textId="77777777" w:rsidR="00BE464D" w:rsidRPr="00BE464D" w:rsidRDefault="00BE464D" w:rsidP="00BE464D">
            <w:pPr>
              <w:pStyle w:val="Akapitzlist"/>
              <w:spacing w:line="360" w:lineRule="auto"/>
              <w:ind w:left="0"/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BE464D">
              <w:rPr>
                <w:rFonts w:cs="Times New Roman"/>
                <w:b/>
                <w:sz w:val="22"/>
                <w:szCs w:val="22"/>
              </w:rPr>
              <w:t>……………………………………..(KM)</w:t>
            </w:r>
          </w:p>
          <w:p w14:paraId="46F48CCC" w14:textId="00157B3A" w:rsidR="00BE464D" w:rsidRPr="00BE464D" w:rsidRDefault="00BE464D" w:rsidP="00BE464D">
            <w:pPr>
              <w:pStyle w:val="Akapitzlist"/>
              <w:spacing w:line="360" w:lineRule="auto"/>
              <w:ind w:left="0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BE464D">
              <w:rPr>
                <w:rFonts w:cs="Times New Roman"/>
                <w:b/>
                <w:sz w:val="22"/>
                <w:szCs w:val="22"/>
              </w:rPr>
              <w:t>TAK / NIE</w:t>
            </w:r>
          </w:p>
        </w:tc>
      </w:tr>
      <w:tr w:rsidR="00BE464D" w:rsidRPr="00BE464D" w14:paraId="3A337370" w14:textId="77777777" w:rsidTr="007C7CEC">
        <w:trPr>
          <w:trHeight w:val="847"/>
        </w:trPr>
        <w:tc>
          <w:tcPr>
            <w:tcW w:w="633" w:type="dxa"/>
            <w:vAlign w:val="center"/>
          </w:tcPr>
          <w:p w14:paraId="20766F9E" w14:textId="24E0E05C" w:rsidR="00BE464D" w:rsidRPr="00BE464D" w:rsidRDefault="00F80DEF" w:rsidP="00BE464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</w:p>
        </w:tc>
        <w:tc>
          <w:tcPr>
            <w:tcW w:w="3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4BAFD" w14:textId="2E93482A" w:rsidR="00BE464D" w:rsidRPr="00BE464D" w:rsidRDefault="00BE464D" w:rsidP="00BE464D">
            <w:pPr>
              <w:rPr>
                <w:rFonts w:ascii="Times New Roman" w:eastAsia="Times New Roman" w:hAnsi="Times New Roman"/>
                <w:b/>
                <w:bCs/>
                <w:color w:val="000000"/>
                <w:highlight w:val="yellow"/>
                <w:lang w:eastAsia="pl-PL"/>
              </w:rPr>
            </w:pPr>
            <w:r w:rsidRPr="00BE464D">
              <w:rPr>
                <w:rFonts w:ascii="Times New Roman" w:hAnsi="Times New Roman"/>
              </w:rPr>
              <w:t>Liczba cylindrów</w:t>
            </w:r>
            <w:r w:rsidR="00C96AC8">
              <w:rPr>
                <w:rFonts w:ascii="Times New Roman" w:hAnsi="Times New Roman"/>
              </w:rPr>
              <w:t xml:space="preserve"> </w:t>
            </w:r>
            <w:r w:rsidR="00C96AC8" w:rsidRPr="00C96AC8">
              <w:rPr>
                <w:rFonts w:ascii="Times New Roman" w:hAnsi="Times New Roman"/>
              </w:rPr>
              <w:t>min.4</w:t>
            </w:r>
          </w:p>
        </w:tc>
        <w:tc>
          <w:tcPr>
            <w:tcW w:w="5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1A2A6" w14:textId="77777777" w:rsidR="00BE464D" w:rsidRPr="00BE464D" w:rsidRDefault="00BE464D" w:rsidP="00BE464D">
            <w:pPr>
              <w:pStyle w:val="Akapitzlist"/>
              <w:spacing w:line="360" w:lineRule="auto"/>
              <w:ind w:left="0"/>
              <w:jc w:val="center"/>
              <w:rPr>
                <w:rFonts w:cs="Times New Roman"/>
                <w:b/>
                <w:sz w:val="22"/>
                <w:szCs w:val="22"/>
              </w:rPr>
            </w:pPr>
          </w:p>
          <w:p w14:paraId="6B899CC2" w14:textId="77777777" w:rsidR="00BE464D" w:rsidRPr="00BE464D" w:rsidRDefault="00BE464D" w:rsidP="00BE464D">
            <w:pPr>
              <w:pStyle w:val="Akapitzlist"/>
              <w:spacing w:line="360" w:lineRule="auto"/>
              <w:ind w:left="0"/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BE464D">
              <w:rPr>
                <w:rFonts w:cs="Times New Roman"/>
                <w:b/>
                <w:sz w:val="22"/>
                <w:szCs w:val="22"/>
              </w:rPr>
              <w:t>……………………………………..</w:t>
            </w:r>
          </w:p>
          <w:p w14:paraId="1CA67DC3" w14:textId="5324FFFD" w:rsidR="00BE464D" w:rsidRPr="00BE464D" w:rsidRDefault="00BE464D" w:rsidP="00BE464D">
            <w:pPr>
              <w:pStyle w:val="Akapitzlist"/>
              <w:spacing w:line="360" w:lineRule="auto"/>
              <w:ind w:left="0"/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BE464D">
              <w:rPr>
                <w:rFonts w:cs="Times New Roman"/>
                <w:b/>
                <w:sz w:val="22"/>
                <w:szCs w:val="22"/>
              </w:rPr>
              <w:t>TAK / NIE</w:t>
            </w:r>
          </w:p>
        </w:tc>
      </w:tr>
      <w:tr w:rsidR="00BE464D" w:rsidRPr="00BE464D" w14:paraId="1EC2BF2A" w14:textId="77777777" w:rsidTr="007C7CEC">
        <w:trPr>
          <w:trHeight w:val="847"/>
        </w:trPr>
        <w:tc>
          <w:tcPr>
            <w:tcW w:w="633" w:type="dxa"/>
            <w:vAlign w:val="center"/>
          </w:tcPr>
          <w:p w14:paraId="62E0621B" w14:textId="49A4276F" w:rsidR="00BE464D" w:rsidRPr="00BE464D" w:rsidRDefault="00F80DEF" w:rsidP="00BE464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20.</w:t>
            </w:r>
          </w:p>
        </w:tc>
        <w:tc>
          <w:tcPr>
            <w:tcW w:w="3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09E84" w14:textId="2175C06E" w:rsidR="00BE464D" w:rsidRPr="00BE464D" w:rsidRDefault="00BE464D" w:rsidP="00BE464D">
            <w:pPr>
              <w:rPr>
                <w:rFonts w:ascii="Times New Roman" w:eastAsia="Times New Roman" w:hAnsi="Times New Roman"/>
                <w:b/>
                <w:bCs/>
                <w:color w:val="000000"/>
                <w:highlight w:val="yellow"/>
                <w:lang w:eastAsia="pl-PL"/>
              </w:rPr>
            </w:pPr>
            <w:r w:rsidRPr="00BE464D">
              <w:rPr>
                <w:rFonts w:ascii="Times New Roman" w:hAnsi="Times New Roman"/>
              </w:rPr>
              <w:t xml:space="preserve">Paliwo: olej napędowy </w:t>
            </w:r>
          </w:p>
        </w:tc>
        <w:tc>
          <w:tcPr>
            <w:tcW w:w="5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E1FB1" w14:textId="6A964217" w:rsidR="00BE464D" w:rsidRPr="00BE464D" w:rsidRDefault="00BE464D" w:rsidP="00BE464D">
            <w:pPr>
              <w:pStyle w:val="Akapitzlist"/>
              <w:spacing w:line="360" w:lineRule="auto"/>
              <w:ind w:left="0"/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BE464D">
              <w:rPr>
                <w:rFonts w:cs="Times New Roman"/>
                <w:b/>
                <w:sz w:val="22"/>
                <w:szCs w:val="22"/>
              </w:rPr>
              <w:t>TAK / NIE</w:t>
            </w:r>
          </w:p>
        </w:tc>
      </w:tr>
      <w:tr w:rsidR="00BE464D" w:rsidRPr="00BE464D" w14:paraId="12599F19" w14:textId="77777777" w:rsidTr="007C7CEC">
        <w:trPr>
          <w:trHeight w:val="847"/>
        </w:trPr>
        <w:tc>
          <w:tcPr>
            <w:tcW w:w="633" w:type="dxa"/>
            <w:vAlign w:val="center"/>
          </w:tcPr>
          <w:p w14:paraId="302C7D62" w14:textId="04ED8A23" w:rsidR="00BE464D" w:rsidRPr="00BE464D" w:rsidRDefault="00F80DEF" w:rsidP="00BE464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21.</w:t>
            </w:r>
          </w:p>
        </w:tc>
        <w:tc>
          <w:tcPr>
            <w:tcW w:w="3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2EB40" w14:textId="5C29B2A5" w:rsidR="00BE464D" w:rsidRPr="00BE464D" w:rsidRDefault="00BE464D" w:rsidP="00BE464D">
            <w:pPr>
              <w:rPr>
                <w:rFonts w:ascii="Times New Roman" w:eastAsia="Times New Roman" w:hAnsi="Times New Roman"/>
                <w:b/>
                <w:bCs/>
                <w:color w:val="000000"/>
                <w:highlight w:val="yellow"/>
                <w:lang w:eastAsia="pl-PL"/>
              </w:rPr>
            </w:pPr>
            <w:r w:rsidRPr="00BE464D">
              <w:rPr>
                <w:rFonts w:ascii="Times New Roman" w:hAnsi="Times New Roman"/>
              </w:rPr>
              <w:t>Pojemność zbiornika paliwa</w:t>
            </w:r>
            <w:r w:rsidR="00C96AC8">
              <w:rPr>
                <w:rFonts w:ascii="Times New Roman" w:hAnsi="Times New Roman"/>
              </w:rPr>
              <w:t xml:space="preserve"> </w:t>
            </w:r>
            <w:r w:rsidR="00C96AC8" w:rsidRPr="00C96AC8">
              <w:rPr>
                <w:rFonts w:ascii="Times New Roman" w:hAnsi="Times New Roman"/>
              </w:rPr>
              <w:t>min. 160 l,</w:t>
            </w:r>
          </w:p>
        </w:tc>
        <w:tc>
          <w:tcPr>
            <w:tcW w:w="5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CB8FE" w14:textId="77777777" w:rsidR="00BE464D" w:rsidRPr="00BE464D" w:rsidRDefault="00BE464D" w:rsidP="00BE464D">
            <w:pPr>
              <w:pStyle w:val="Akapitzlist"/>
              <w:spacing w:line="360" w:lineRule="auto"/>
              <w:ind w:left="0"/>
              <w:jc w:val="center"/>
              <w:rPr>
                <w:rFonts w:cs="Times New Roman"/>
                <w:b/>
                <w:sz w:val="22"/>
                <w:szCs w:val="22"/>
              </w:rPr>
            </w:pPr>
          </w:p>
          <w:p w14:paraId="20E1B082" w14:textId="77777777" w:rsidR="00BE464D" w:rsidRPr="00BE464D" w:rsidRDefault="00BE464D" w:rsidP="00BE464D">
            <w:pPr>
              <w:pStyle w:val="Akapitzlist"/>
              <w:spacing w:line="360" w:lineRule="auto"/>
              <w:ind w:left="0"/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BE464D">
              <w:rPr>
                <w:rFonts w:cs="Times New Roman"/>
                <w:b/>
                <w:sz w:val="22"/>
                <w:szCs w:val="22"/>
              </w:rPr>
              <w:t>……………………………………..(l)</w:t>
            </w:r>
          </w:p>
          <w:p w14:paraId="7797B723" w14:textId="21724BBE" w:rsidR="00BE464D" w:rsidRPr="00BE464D" w:rsidRDefault="00BE464D" w:rsidP="00BE464D">
            <w:pPr>
              <w:pStyle w:val="Akapitzlist"/>
              <w:spacing w:line="360" w:lineRule="auto"/>
              <w:ind w:left="0"/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BE464D">
              <w:rPr>
                <w:rFonts w:cs="Times New Roman"/>
                <w:b/>
                <w:sz w:val="22"/>
                <w:szCs w:val="22"/>
              </w:rPr>
              <w:t>TAK / NIE</w:t>
            </w:r>
          </w:p>
        </w:tc>
      </w:tr>
      <w:tr w:rsidR="00BE464D" w:rsidRPr="00BE464D" w14:paraId="2EA1C6A8" w14:textId="77777777" w:rsidTr="007C7CEC">
        <w:trPr>
          <w:trHeight w:val="847"/>
        </w:trPr>
        <w:tc>
          <w:tcPr>
            <w:tcW w:w="633" w:type="dxa"/>
            <w:vAlign w:val="center"/>
          </w:tcPr>
          <w:p w14:paraId="13392C6B" w14:textId="375D9A26" w:rsidR="00BE464D" w:rsidRPr="00BE464D" w:rsidRDefault="00F80DEF" w:rsidP="00BE464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22.</w:t>
            </w:r>
          </w:p>
        </w:tc>
        <w:tc>
          <w:tcPr>
            <w:tcW w:w="3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9D067" w14:textId="6EFC7F4F" w:rsidR="00BE464D" w:rsidRPr="00BE464D" w:rsidRDefault="00BE464D" w:rsidP="00BE464D">
            <w:pPr>
              <w:rPr>
                <w:rFonts w:ascii="Times New Roman" w:eastAsia="Times New Roman" w:hAnsi="Times New Roman"/>
                <w:b/>
                <w:bCs/>
                <w:color w:val="000000"/>
                <w:highlight w:val="yellow"/>
                <w:lang w:eastAsia="pl-PL"/>
              </w:rPr>
            </w:pPr>
            <w:r w:rsidRPr="00BE464D">
              <w:rPr>
                <w:rFonts w:ascii="Times New Roman" w:hAnsi="Times New Roman"/>
              </w:rPr>
              <w:t>Zużycie paliwa</w:t>
            </w:r>
            <w:r w:rsidR="00C96AC8">
              <w:rPr>
                <w:rFonts w:ascii="Times New Roman" w:hAnsi="Times New Roman"/>
              </w:rPr>
              <w:t xml:space="preserve"> </w:t>
            </w:r>
            <w:r w:rsidR="00C96AC8" w:rsidRPr="00C96AC8">
              <w:rPr>
                <w:rFonts w:ascii="Times New Roman" w:hAnsi="Times New Roman"/>
              </w:rPr>
              <w:t>max. 20 l/h</w:t>
            </w:r>
          </w:p>
        </w:tc>
        <w:tc>
          <w:tcPr>
            <w:tcW w:w="5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160E85" w14:textId="77777777" w:rsidR="00BE464D" w:rsidRPr="00BE464D" w:rsidRDefault="00BE464D" w:rsidP="00BE464D">
            <w:pPr>
              <w:pStyle w:val="Akapitzlist"/>
              <w:spacing w:line="360" w:lineRule="auto"/>
              <w:ind w:left="0"/>
              <w:jc w:val="center"/>
              <w:rPr>
                <w:rFonts w:cs="Times New Roman"/>
                <w:b/>
                <w:sz w:val="22"/>
                <w:szCs w:val="22"/>
              </w:rPr>
            </w:pPr>
          </w:p>
          <w:p w14:paraId="4237BFBC" w14:textId="77777777" w:rsidR="00BE464D" w:rsidRPr="00BE464D" w:rsidRDefault="00BE464D" w:rsidP="00BE464D">
            <w:pPr>
              <w:pStyle w:val="Akapitzlist"/>
              <w:spacing w:line="360" w:lineRule="auto"/>
              <w:ind w:left="0"/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BE464D">
              <w:rPr>
                <w:rFonts w:cs="Times New Roman"/>
                <w:b/>
                <w:sz w:val="22"/>
                <w:szCs w:val="22"/>
              </w:rPr>
              <w:t>……………………………………..(l/h)</w:t>
            </w:r>
          </w:p>
          <w:p w14:paraId="5D6CB67D" w14:textId="38D07444" w:rsidR="00BE464D" w:rsidRPr="00BE464D" w:rsidRDefault="00BE464D" w:rsidP="00BE464D">
            <w:pPr>
              <w:pStyle w:val="Akapitzlist"/>
              <w:spacing w:line="360" w:lineRule="auto"/>
              <w:ind w:left="0"/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BE464D">
              <w:rPr>
                <w:rFonts w:cs="Times New Roman"/>
                <w:b/>
                <w:sz w:val="22"/>
                <w:szCs w:val="22"/>
              </w:rPr>
              <w:t>TAK / NIE</w:t>
            </w:r>
          </w:p>
        </w:tc>
      </w:tr>
      <w:tr w:rsidR="00BE464D" w:rsidRPr="00BE464D" w14:paraId="7E304A84" w14:textId="77777777" w:rsidTr="007C7CEC">
        <w:trPr>
          <w:trHeight w:val="847"/>
        </w:trPr>
        <w:tc>
          <w:tcPr>
            <w:tcW w:w="633" w:type="dxa"/>
            <w:vAlign w:val="center"/>
          </w:tcPr>
          <w:p w14:paraId="0F4EEE6E" w14:textId="0C6B3C5B" w:rsidR="00BE464D" w:rsidRPr="00BE464D" w:rsidRDefault="00F80DEF" w:rsidP="00BE464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23.</w:t>
            </w:r>
          </w:p>
        </w:tc>
        <w:tc>
          <w:tcPr>
            <w:tcW w:w="3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DABCE" w14:textId="60405355" w:rsidR="00BE464D" w:rsidRPr="00BE464D" w:rsidRDefault="00BE464D" w:rsidP="00BE464D">
            <w:pPr>
              <w:rPr>
                <w:rFonts w:ascii="Times New Roman" w:eastAsia="Times New Roman" w:hAnsi="Times New Roman"/>
                <w:b/>
                <w:bCs/>
                <w:color w:val="000000"/>
                <w:highlight w:val="yellow"/>
                <w:lang w:eastAsia="pl-PL"/>
              </w:rPr>
            </w:pPr>
            <w:r w:rsidRPr="00BE464D">
              <w:rPr>
                <w:rFonts w:ascii="Times New Roman" w:hAnsi="Times New Roman"/>
              </w:rPr>
              <w:t>Wymiary agregatu</w:t>
            </w:r>
            <w:r w:rsidR="00C96AC8">
              <w:rPr>
                <w:rFonts w:ascii="Times New Roman" w:hAnsi="Times New Roman"/>
              </w:rPr>
              <w:t xml:space="preserve"> </w:t>
            </w:r>
            <w:r w:rsidR="00C96AC8" w:rsidRPr="00C96AC8">
              <w:rPr>
                <w:rFonts w:ascii="Times New Roman" w:hAnsi="Times New Roman"/>
              </w:rPr>
              <w:t>– nie większy niż 2800 x 1200 mm (dł./szer.)</w:t>
            </w:r>
          </w:p>
        </w:tc>
        <w:tc>
          <w:tcPr>
            <w:tcW w:w="5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4A023" w14:textId="77777777" w:rsidR="00BE464D" w:rsidRPr="00BE464D" w:rsidRDefault="00BE464D" w:rsidP="00BE464D">
            <w:pPr>
              <w:pStyle w:val="Akapitzlist"/>
              <w:spacing w:line="360" w:lineRule="auto"/>
              <w:ind w:left="0"/>
              <w:jc w:val="center"/>
              <w:rPr>
                <w:rFonts w:cs="Times New Roman"/>
                <w:b/>
                <w:sz w:val="22"/>
                <w:szCs w:val="22"/>
              </w:rPr>
            </w:pPr>
          </w:p>
          <w:p w14:paraId="4040156A" w14:textId="77777777" w:rsidR="00BE464D" w:rsidRPr="00BE464D" w:rsidRDefault="00BE464D" w:rsidP="00BE464D">
            <w:pPr>
              <w:pStyle w:val="Akapitzlist"/>
              <w:spacing w:line="360" w:lineRule="auto"/>
              <w:ind w:left="0"/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BE464D">
              <w:rPr>
                <w:rFonts w:cs="Times New Roman"/>
                <w:b/>
                <w:sz w:val="22"/>
                <w:szCs w:val="22"/>
              </w:rPr>
              <w:t>……………………………………..(mm)</w:t>
            </w:r>
          </w:p>
          <w:p w14:paraId="2754E05E" w14:textId="3009300B" w:rsidR="00BE464D" w:rsidRPr="00BE464D" w:rsidRDefault="00BE464D" w:rsidP="00BE464D">
            <w:pPr>
              <w:pStyle w:val="Akapitzlist"/>
              <w:spacing w:line="360" w:lineRule="auto"/>
              <w:ind w:left="0"/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BE464D">
              <w:rPr>
                <w:rFonts w:cs="Times New Roman"/>
                <w:b/>
                <w:sz w:val="22"/>
                <w:szCs w:val="22"/>
              </w:rPr>
              <w:t>TAK / NIE</w:t>
            </w:r>
          </w:p>
        </w:tc>
      </w:tr>
      <w:tr w:rsidR="00BE464D" w:rsidRPr="00BE464D" w14:paraId="567D6734" w14:textId="77777777" w:rsidTr="007C7CEC">
        <w:trPr>
          <w:trHeight w:val="847"/>
        </w:trPr>
        <w:tc>
          <w:tcPr>
            <w:tcW w:w="633" w:type="dxa"/>
            <w:vAlign w:val="center"/>
          </w:tcPr>
          <w:p w14:paraId="1DA79806" w14:textId="3DDA2214" w:rsidR="00BE464D" w:rsidRPr="00BE464D" w:rsidRDefault="00F80DEF" w:rsidP="00BE464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24.</w:t>
            </w:r>
          </w:p>
        </w:tc>
        <w:tc>
          <w:tcPr>
            <w:tcW w:w="3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7FF193" w14:textId="2D56ECCE" w:rsidR="00BE464D" w:rsidRPr="00BE464D" w:rsidRDefault="00BE464D" w:rsidP="00BE464D">
            <w:pPr>
              <w:rPr>
                <w:rFonts w:ascii="Times New Roman" w:eastAsia="Times New Roman" w:hAnsi="Times New Roman"/>
                <w:b/>
                <w:bCs/>
                <w:color w:val="000000"/>
                <w:highlight w:val="yellow"/>
                <w:lang w:eastAsia="pl-PL"/>
              </w:rPr>
            </w:pPr>
            <w:r w:rsidRPr="00BE464D">
              <w:rPr>
                <w:rFonts w:ascii="Times New Roman" w:hAnsi="Times New Roman"/>
              </w:rPr>
              <w:t>Poziom mocy akustycznej</w:t>
            </w:r>
            <w:r w:rsidR="00C96AC8">
              <w:rPr>
                <w:rFonts w:ascii="Times New Roman" w:hAnsi="Times New Roman"/>
              </w:rPr>
              <w:t xml:space="preserve"> </w:t>
            </w:r>
            <w:r w:rsidR="00C96AC8" w:rsidRPr="00C96AC8">
              <w:rPr>
                <w:rFonts w:ascii="Times New Roman" w:hAnsi="Times New Roman"/>
              </w:rPr>
              <w:t>max 98 LwA,</w:t>
            </w:r>
          </w:p>
        </w:tc>
        <w:tc>
          <w:tcPr>
            <w:tcW w:w="5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85746" w14:textId="77777777" w:rsidR="00BE464D" w:rsidRPr="00BE464D" w:rsidRDefault="00BE464D" w:rsidP="00BE464D">
            <w:pPr>
              <w:pStyle w:val="Akapitzlist"/>
              <w:spacing w:line="360" w:lineRule="auto"/>
              <w:ind w:left="0"/>
              <w:jc w:val="center"/>
              <w:rPr>
                <w:rFonts w:cs="Times New Roman"/>
                <w:b/>
                <w:sz w:val="22"/>
                <w:szCs w:val="22"/>
              </w:rPr>
            </w:pPr>
          </w:p>
          <w:p w14:paraId="6F990C91" w14:textId="77777777" w:rsidR="00BE464D" w:rsidRPr="00BE464D" w:rsidRDefault="00BE464D" w:rsidP="00BE464D">
            <w:pPr>
              <w:pStyle w:val="Akapitzlist"/>
              <w:spacing w:line="360" w:lineRule="auto"/>
              <w:ind w:left="0"/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BE464D">
              <w:rPr>
                <w:rFonts w:cs="Times New Roman"/>
                <w:b/>
                <w:sz w:val="22"/>
                <w:szCs w:val="22"/>
              </w:rPr>
              <w:t>……………………………………..(LwA)</w:t>
            </w:r>
          </w:p>
          <w:p w14:paraId="6463749C" w14:textId="6B84D994" w:rsidR="00BE464D" w:rsidRPr="00BE464D" w:rsidRDefault="00BE464D" w:rsidP="00BE464D">
            <w:pPr>
              <w:pStyle w:val="Akapitzlist"/>
              <w:spacing w:line="360" w:lineRule="auto"/>
              <w:ind w:left="0"/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BE464D">
              <w:rPr>
                <w:rFonts w:cs="Times New Roman"/>
                <w:b/>
                <w:sz w:val="22"/>
                <w:szCs w:val="22"/>
              </w:rPr>
              <w:t>TAK / NIE</w:t>
            </w:r>
          </w:p>
        </w:tc>
      </w:tr>
      <w:tr w:rsidR="00BE464D" w:rsidRPr="00BE464D" w14:paraId="0876C374" w14:textId="77777777" w:rsidTr="007C7CEC">
        <w:trPr>
          <w:trHeight w:val="847"/>
        </w:trPr>
        <w:tc>
          <w:tcPr>
            <w:tcW w:w="633" w:type="dxa"/>
            <w:vAlign w:val="center"/>
          </w:tcPr>
          <w:p w14:paraId="23ED0A43" w14:textId="1212E43B" w:rsidR="00BE464D" w:rsidRPr="00BE464D" w:rsidRDefault="00F80DEF" w:rsidP="00BE464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25.</w:t>
            </w:r>
          </w:p>
        </w:tc>
        <w:tc>
          <w:tcPr>
            <w:tcW w:w="3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F740C" w14:textId="4F0692C5" w:rsidR="00BE464D" w:rsidRPr="00BE464D" w:rsidRDefault="00C96AC8" w:rsidP="00BE464D">
            <w:pPr>
              <w:rPr>
                <w:rFonts w:ascii="Times New Roman" w:eastAsia="Times New Roman" w:hAnsi="Times New Roman"/>
                <w:b/>
                <w:bCs/>
                <w:color w:val="000000"/>
                <w:highlight w:val="yellow"/>
                <w:lang w:eastAsia="pl-PL"/>
              </w:rPr>
            </w:pPr>
            <w:r w:rsidRPr="00C96AC8">
              <w:rPr>
                <w:rFonts w:ascii="Times New Roman" w:hAnsi="Times New Roman"/>
              </w:rPr>
              <w:t>przekrój kabli odbioru mocy min. 5x50mm² linka miedziana,</w:t>
            </w:r>
          </w:p>
        </w:tc>
        <w:tc>
          <w:tcPr>
            <w:tcW w:w="5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089C5" w14:textId="77777777" w:rsidR="00BE464D" w:rsidRPr="00BE464D" w:rsidRDefault="00BE464D" w:rsidP="00BE464D">
            <w:pPr>
              <w:pStyle w:val="Akapitzlist"/>
              <w:spacing w:line="360" w:lineRule="auto"/>
              <w:ind w:left="0"/>
              <w:jc w:val="center"/>
              <w:rPr>
                <w:rFonts w:cs="Times New Roman"/>
                <w:b/>
                <w:sz w:val="22"/>
                <w:szCs w:val="22"/>
              </w:rPr>
            </w:pPr>
          </w:p>
          <w:p w14:paraId="0103C3AF" w14:textId="629BFCD2" w:rsidR="00BE464D" w:rsidRPr="00BE464D" w:rsidRDefault="00BE464D" w:rsidP="00BE464D">
            <w:pPr>
              <w:pStyle w:val="Akapitzlist"/>
              <w:spacing w:line="360" w:lineRule="auto"/>
              <w:ind w:left="0"/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BE464D">
              <w:rPr>
                <w:rFonts w:cs="Times New Roman"/>
                <w:b/>
                <w:sz w:val="22"/>
                <w:szCs w:val="22"/>
              </w:rPr>
              <w:t>TAK / NIE</w:t>
            </w:r>
          </w:p>
        </w:tc>
      </w:tr>
      <w:tr w:rsidR="00BE464D" w:rsidRPr="00BE464D" w14:paraId="7C7ECB82" w14:textId="77777777" w:rsidTr="007C7CEC">
        <w:trPr>
          <w:trHeight w:val="847"/>
        </w:trPr>
        <w:tc>
          <w:tcPr>
            <w:tcW w:w="633" w:type="dxa"/>
            <w:vAlign w:val="center"/>
          </w:tcPr>
          <w:p w14:paraId="4F34F96E" w14:textId="2A912AA2" w:rsidR="00BE464D" w:rsidRPr="00BE464D" w:rsidRDefault="00F80DEF" w:rsidP="00BE464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26.</w:t>
            </w:r>
          </w:p>
        </w:tc>
        <w:tc>
          <w:tcPr>
            <w:tcW w:w="3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1D075" w14:textId="0F1BDDC4" w:rsidR="00BE464D" w:rsidRPr="00BE464D" w:rsidRDefault="00C96AC8" w:rsidP="00BE464D">
            <w:pPr>
              <w:rPr>
                <w:rFonts w:ascii="Times New Roman" w:eastAsia="Times New Roman" w:hAnsi="Times New Roman"/>
                <w:b/>
                <w:bCs/>
                <w:color w:val="000000"/>
                <w:highlight w:val="yellow"/>
                <w:lang w:eastAsia="pl-PL"/>
              </w:rPr>
            </w:pPr>
            <w:r w:rsidRPr="00C96AC8">
              <w:rPr>
                <w:rFonts w:ascii="Times New Roman" w:hAnsi="Times New Roman"/>
              </w:rPr>
              <w:t>przekrój kabli sterowniczych min. 12x1,5mm² lub min. 2,5mm² linka miedziana, żyły numerowane,</w:t>
            </w:r>
          </w:p>
        </w:tc>
        <w:tc>
          <w:tcPr>
            <w:tcW w:w="5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49462" w14:textId="77777777" w:rsidR="00BE464D" w:rsidRPr="00BE464D" w:rsidRDefault="00BE464D" w:rsidP="00BE464D">
            <w:pPr>
              <w:pStyle w:val="Akapitzlist"/>
              <w:spacing w:line="360" w:lineRule="auto"/>
              <w:ind w:left="0"/>
              <w:jc w:val="center"/>
              <w:rPr>
                <w:rFonts w:cs="Times New Roman"/>
                <w:b/>
                <w:sz w:val="22"/>
                <w:szCs w:val="22"/>
              </w:rPr>
            </w:pPr>
          </w:p>
          <w:p w14:paraId="63B6F26A" w14:textId="153F0073" w:rsidR="00BE464D" w:rsidRPr="00BE464D" w:rsidRDefault="00BE464D" w:rsidP="00BE464D">
            <w:pPr>
              <w:pStyle w:val="Akapitzlist"/>
              <w:spacing w:line="360" w:lineRule="auto"/>
              <w:ind w:left="0"/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BE464D">
              <w:rPr>
                <w:rFonts w:cs="Times New Roman"/>
                <w:b/>
                <w:sz w:val="22"/>
                <w:szCs w:val="22"/>
              </w:rPr>
              <w:t>TAK / NIE</w:t>
            </w:r>
          </w:p>
        </w:tc>
      </w:tr>
      <w:tr w:rsidR="00BE464D" w:rsidRPr="00BE464D" w14:paraId="709CD083" w14:textId="77777777" w:rsidTr="007C7CEC">
        <w:trPr>
          <w:trHeight w:val="847"/>
        </w:trPr>
        <w:tc>
          <w:tcPr>
            <w:tcW w:w="633" w:type="dxa"/>
            <w:vAlign w:val="center"/>
          </w:tcPr>
          <w:p w14:paraId="199DDCC6" w14:textId="24C8E44B" w:rsidR="00BE464D" w:rsidRPr="00BE464D" w:rsidRDefault="00F80DEF" w:rsidP="00BE464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27.</w:t>
            </w:r>
          </w:p>
        </w:tc>
        <w:tc>
          <w:tcPr>
            <w:tcW w:w="3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B4ABB" w14:textId="373586DC" w:rsidR="00BE464D" w:rsidRPr="00BE464D" w:rsidRDefault="00BE464D" w:rsidP="00BE464D">
            <w:pPr>
              <w:rPr>
                <w:rFonts w:ascii="Times New Roman" w:eastAsia="Times New Roman" w:hAnsi="Times New Roman"/>
                <w:b/>
                <w:bCs/>
                <w:color w:val="000000"/>
                <w:highlight w:val="yellow"/>
                <w:lang w:eastAsia="pl-PL"/>
              </w:rPr>
            </w:pPr>
            <w:r w:rsidRPr="00BE464D">
              <w:rPr>
                <w:rFonts w:ascii="Times New Roman" w:hAnsi="Times New Roman"/>
              </w:rPr>
              <w:t>Akumulator</w:t>
            </w:r>
          </w:p>
        </w:tc>
        <w:tc>
          <w:tcPr>
            <w:tcW w:w="5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36BC2" w14:textId="77777777" w:rsidR="00BE464D" w:rsidRPr="00BE464D" w:rsidRDefault="00BE464D" w:rsidP="00BE464D">
            <w:pPr>
              <w:pStyle w:val="Akapitzlist"/>
              <w:spacing w:line="360" w:lineRule="auto"/>
              <w:ind w:left="0"/>
              <w:jc w:val="center"/>
              <w:rPr>
                <w:rFonts w:cs="Times New Roman"/>
                <w:b/>
                <w:sz w:val="22"/>
                <w:szCs w:val="22"/>
              </w:rPr>
            </w:pPr>
          </w:p>
          <w:p w14:paraId="0FDEC79F" w14:textId="2D00EE6E" w:rsidR="00BE464D" w:rsidRPr="00BE464D" w:rsidRDefault="00BE464D" w:rsidP="00BE464D">
            <w:pPr>
              <w:pStyle w:val="Akapitzlist"/>
              <w:spacing w:line="360" w:lineRule="auto"/>
              <w:ind w:left="0"/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BE464D">
              <w:rPr>
                <w:rFonts w:cs="Times New Roman"/>
                <w:b/>
                <w:sz w:val="22"/>
                <w:szCs w:val="22"/>
              </w:rPr>
              <w:t>TAK / NIE</w:t>
            </w:r>
          </w:p>
        </w:tc>
      </w:tr>
      <w:tr w:rsidR="00BE464D" w:rsidRPr="00BE464D" w14:paraId="1CE58DE8" w14:textId="77777777" w:rsidTr="007C7CEC">
        <w:trPr>
          <w:trHeight w:val="847"/>
        </w:trPr>
        <w:tc>
          <w:tcPr>
            <w:tcW w:w="633" w:type="dxa"/>
            <w:vAlign w:val="center"/>
          </w:tcPr>
          <w:p w14:paraId="4AF822CE" w14:textId="5C14B55A" w:rsidR="00BE464D" w:rsidRPr="00BE464D" w:rsidRDefault="00F80DEF" w:rsidP="00BE464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28.</w:t>
            </w:r>
          </w:p>
        </w:tc>
        <w:tc>
          <w:tcPr>
            <w:tcW w:w="3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5C245C" w14:textId="2373632D" w:rsidR="00BE464D" w:rsidRPr="00BE464D" w:rsidRDefault="00BE464D" w:rsidP="00BE464D">
            <w:pPr>
              <w:rPr>
                <w:rFonts w:ascii="Times New Roman" w:eastAsia="Times New Roman" w:hAnsi="Times New Roman"/>
                <w:b/>
                <w:bCs/>
                <w:color w:val="000000"/>
                <w:highlight w:val="yellow"/>
                <w:lang w:eastAsia="pl-PL"/>
              </w:rPr>
            </w:pPr>
            <w:r w:rsidRPr="00BE464D">
              <w:rPr>
                <w:rFonts w:ascii="Times New Roman" w:hAnsi="Times New Roman"/>
              </w:rPr>
              <w:t>Buforowa ładowarka akumulatorowa</w:t>
            </w:r>
          </w:p>
        </w:tc>
        <w:tc>
          <w:tcPr>
            <w:tcW w:w="5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06C46" w14:textId="77777777" w:rsidR="00BE464D" w:rsidRPr="00BE464D" w:rsidRDefault="00BE464D" w:rsidP="00BE464D">
            <w:pPr>
              <w:pStyle w:val="Akapitzlist"/>
              <w:spacing w:line="360" w:lineRule="auto"/>
              <w:ind w:left="0"/>
              <w:jc w:val="center"/>
              <w:rPr>
                <w:rFonts w:cs="Times New Roman"/>
                <w:b/>
                <w:sz w:val="22"/>
                <w:szCs w:val="22"/>
              </w:rPr>
            </w:pPr>
          </w:p>
          <w:p w14:paraId="65EBA9FF" w14:textId="17C7C3B6" w:rsidR="00BE464D" w:rsidRPr="00BE464D" w:rsidRDefault="00BE464D" w:rsidP="00BE464D">
            <w:pPr>
              <w:pStyle w:val="Akapitzlist"/>
              <w:spacing w:line="360" w:lineRule="auto"/>
              <w:ind w:left="0"/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BE464D">
              <w:rPr>
                <w:rFonts w:cs="Times New Roman"/>
                <w:b/>
                <w:sz w:val="22"/>
                <w:szCs w:val="22"/>
              </w:rPr>
              <w:t>TAK / NIE</w:t>
            </w:r>
          </w:p>
        </w:tc>
      </w:tr>
      <w:tr w:rsidR="00BE464D" w:rsidRPr="00BE464D" w14:paraId="56FF8F97" w14:textId="77777777" w:rsidTr="007C7CEC">
        <w:trPr>
          <w:trHeight w:val="847"/>
        </w:trPr>
        <w:tc>
          <w:tcPr>
            <w:tcW w:w="633" w:type="dxa"/>
            <w:vAlign w:val="center"/>
          </w:tcPr>
          <w:p w14:paraId="2D81B0D5" w14:textId="053EDE7D" w:rsidR="00BE464D" w:rsidRPr="00BE464D" w:rsidRDefault="00F80DEF" w:rsidP="00BE464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29.</w:t>
            </w:r>
          </w:p>
        </w:tc>
        <w:tc>
          <w:tcPr>
            <w:tcW w:w="3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9B404" w14:textId="3ECEA883" w:rsidR="00BE464D" w:rsidRPr="00BE464D" w:rsidRDefault="00BE464D" w:rsidP="00BE464D">
            <w:pPr>
              <w:rPr>
                <w:rFonts w:ascii="Times New Roman" w:eastAsia="Times New Roman" w:hAnsi="Times New Roman"/>
                <w:b/>
                <w:bCs/>
                <w:color w:val="000000"/>
                <w:highlight w:val="yellow"/>
                <w:lang w:eastAsia="pl-PL"/>
              </w:rPr>
            </w:pPr>
            <w:r w:rsidRPr="00BE464D">
              <w:rPr>
                <w:rFonts w:ascii="Times New Roman" w:hAnsi="Times New Roman"/>
              </w:rPr>
              <w:t>Grzałka bloku silnika z termostatem</w:t>
            </w:r>
          </w:p>
        </w:tc>
        <w:tc>
          <w:tcPr>
            <w:tcW w:w="5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23890D" w14:textId="77777777" w:rsidR="00BE464D" w:rsidRPr="00BE464D" w:rsidRDefault="00BE464D" w:rsidP="00BE464D">
            <w:pPr>
              <w:pStyle w:val="Akapitzlist"/>
              <w:spacing w:line="360" w:lineRule="auto"/>
              <w:ind w:left="0"/>
              <w:jc w:val="center"/>
              <w:rPr>
                <w:rFonts w:cs="Times New Roman"/>
                <w:b/>
                <w:sz w:val="22"/>
                <w:szCs w:val="22"/>
              </w:rPr>
            </w:pPr>
          </w:p>
          <w:p w14:paraId="692BF915" w14:textId="65ABD71C" w:rsidR="00BE464D" w:rsidRPr="00BE464D" w:rsidRDefault="00BE464D" w:rsidP="00BE464D">
            <w:pPr>
              <w:pStyle w:val="Akapitzlist"/>
              <w:spacing w:line="360" w:lineRule="auto"/>
              <w:ind w:left="0"/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BE464D">
              <w:rPr>
                <w:rFonts w:cs="Times New Roman"/>
                <w:b/>
                <w:sz w:val="22"/>
                <w:szCs w:val="22"/>
              </w:rPr>
              <w:lastRenderedPageBreak/>
              <w:t>TAK / NIE</w:t>
            </w:r>
          </w:p>
        </w:tc>
      </w:tr>
      <w:tr w:rsidR="00BE464D" w:rsidRPr="00BE464D" w14:paraId="592F383E" w14:textId="77777777" w:rsidTr="007C7CEC">
        <w:trPr>
          <w:trHeight w:val="847"/>
        </w:trPr>
        <w:tc>
          <w:tcPr>
            <w:tcW w:w="633" w:type="dxa"/>
            <w:vAlign w:val="center"/>
          </w:tcPr>
          <w:p w14:paraId="25348274" w14:textId="49B6AF4C" w:rsidR="00BE464D" w:rsidRPr="00BE464D" w:rsidRDefault="00F80DEF" w:rsidP="00BE464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30.</w:t>
            </w:r>
          </w:p>
        </w:tc>
        <w:tc>
          <w:tcPr>
            <w:tcW w:w="3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D5383" w14:textId="4E71FA0A" w:rsidR="00BE464D" w:rsidRPr="00BE464D" w:rsidRDefault="00BE464D" w:rsidP="00BE464D">
            <w:pPr>
              <w:rPr>
                <w:rFonts w:ascii="Times New Roman" w:eastAsia="Times New Roman" w:hAnsi="Times New Roman"/>
                <w:b/>
                <w:bCs/>
                <w:color w:val="000000"/>
                <w:highlight w:val="yellow"/>
                <w:lang w:eastAsia="pl-PL"/>
              </w:rPr>
            </w:pPr>
            <w:r w:rsidRPr="00BE464D">
              <w:rPr>
                <w:rFonts w:ascii="Times New Roman" w:hAnsi="Times New Roman"/>
              </w:rPr>
              <w:t>Tłumik wydechu zabudowany w obudowie</w:t>
            </w:r>
          </w:p>
        </w:tc>
        <w:tc>
          <w:tcPr>
            <w:tcW w:w="5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23BF6" w14:textId="77777777" w:rsidR="00BE464D" w:rsidRPr="00BE464D" w:rsidRDefault="00BE464D" w:rsidP="00BE464D">
            <w:pPr>
              <w:pStyle w:val="Akapitzlist"/>
              <w:spacing w:line="360" w:lineRule="auto"/>
              <w:ind w:left="0"/>
              <w:jc w:val="center"/>
              <w:rPr>
                <w:rFonts w:cs="Times New Roman"/>
                <w:b/>
                <w:sz w:val="22"/>
                <w:szCs w:val="22"/>
              </w:rPr>
            </w:pPr>
          </w:p>
          <w:p w14:paraId="64F9AB58" w14:textId="0C683DA5" w:rsidR="00BE464D" w:rsidRPr="00BE464D" w:rsidRDefault="00BE464D" w:rsidP="00BE464D">
            <w:pPr>
              <w:pStyle w:val="Akapitzlist"/>
              <w:spacing w:line="360" w:lineRule="auto"/>
              <w:ind w:left="0"/>
              <w:jc w:val="center"/>
              <w:rPr>
                <w:rFonts w:eastAsia="Times New Roman" w:cs="Times New Roman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BE464D">
              <w:rPr>
                <w:rFonts w:cs="Times New Roman"/>
                <w:b/>
                <w:sz w:val="22"/>
                <w:szCs w:val="22"/>
              </w:rPr>
              <w:t>TAK / NIE</w:t>
            </w:r>
          </w:p>
        </w:tc>
      </w:tr>
      <w:tr w:rsidR="00BE464D" w:rsidRPr="00BE464D" w14:paraId="55B548B9" w14:textId="77777777" w:rsidTr="007C7CEC">
        <w:trPr>
          <w:trHeight w:val="847"/>
        </w:trPr>
        <w:tc>
          <w:tcPr>
            <w:tcW w:w="633" w:type="dxa"/>
            <w:vAlign w:val="center"/>
          </w:tcPr>
          <w:p w14:paraId="2B1C8C0C" w14:textId="2266F311" w:rsidR="00BE464D" w:rsidRPr="00BE464D" w:rsidRDefault="00F80DEF" w:rsidP="00BE464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31.</w:t>
            </w:r>
          </w:p>
        </w:tc>
        <w:tc>
          <w:tcPr>
            <w:tcW w:w="3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357551" w14:textId="7D6323B9" w:rsidR="00BE464D" w:rsidRPr="00BE464D" w:rsidRDefault="00BE464D" w:rsidP="00BE464D">
            <w:pPr>
              <w:rPr>
                <w:rFonts w:ascii="Times New Roman" w:hAnsi="Times New Roman"/>
              </w:rPr>
            </w:pPr>
            <w:r w:rsidRPr="00BE464D">
              <w:rPr>
                <w:rFonts w:ascii="Times New Roman" w:hAnsi="Times New Roman"/>
              </w:rPr>
              <w:t>Urządzenie wyposażone w płyny eksploatacyjne oraz paliwo w ilości niezbędnej do startu</w:t>
            </w:r>
          </w:p>
        </w:tc>
        <w:tc>
          <w:tcPr>
            <w:tcW w:w="5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E628C" w14:textId="77777777" w:rsidR="00BE464D" w:rsidRPr="00BE464D" w:rsidRDefault="00BE464D" w:rsidP="00BE464D">
            <w:pPr>
              <w:pStyle w:val="Akapitzlist"/>
              <w:spacing w:line="360" w:lineRule="auto"/>
              <w:ind w:left="0"/>
              <w:jc w:val="center"/>
              <w:rPr>
                <w:rFonts w:cs="Times New Roman"/>
                <w:b/>
                <w:sz w:val="22"/>
                <w:szCs w:val="22"/>
              </w:rPr>
            </w:pPr>
          </w:p>
          <w:p w14:paraId="7AE24671" w14:textId="161188B5" w:rsidR="00BE464D" w:rsidRPr="00BE464D" w:rsidRDefault="00BE464D" w:rsidP="00BE464D">
            <w:pPr>
              <w:pStyle w:val="Akapitzlist"/>
              <w:spacing w:line="360" w:lineRule="auto"/>
              <w:ind w:left="0"/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BE464D">
              <w:rPr>
                <w:rFonts w:cs="Times New Roman"/>
                <w:b/>
                <w:sz w:val="22"/>
                <w:szCs w:val="22"/>
              </w:rPr>
              <w:t>TAK / NIE</w:t>
            </w:r>
          </w:p>
        </w:tc>
      </w:tr>
      <w:tr w:rsidR="00BE464D" w:rsidRPr="00BE464D" w14:paraId="5998A416" w14:textId="77777777" w:rsidTr="007C7CEC">
        <w:trPr>
          <w:trHeight w:val="847"/>
        </w:trPr>
        <w:tc>
          <w:tcPr>
            <w:tcW w:w="633" w:type="dxa"/>
            <w:vAlign w:val="center"/>
          </w:tcPr>
          <w:p w14:paraId="26B3C756" w14:textId="404C1DAF" w:rsidR="00BE464D" w:rsidRPr="00BE464D" w:rsidRDefault="00F80DEF" w:rsidP="00BE464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32.</w:t>
            </w:r>
          </w:p>
        </w:tc>
        <w:tc>
          <w:tcPr>
            <w:tcW w:w="3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2F7D2" w14:textId="2A728E49" w:rsidR="00BE464D" w:rsidRPr="00BE464D" w:rsidRDefault="00BE464D" w:rsidP="00BE464D">
            <w:pPr>
              <w:rPr>
                <w:rFonts w:ascii="Times New Roman" w:hAnsi="Times New Roman"/>
              </w:rPr>
            </w:pPr>
            <w:r w:rsidRPr="00BE464D">
              <w:rPr>
                <w:rFonts w:ascii="Times New Roman" w:hAnsi="Times New Roman"/>
              </w:rPr>
              <w:t>Obudowa wykonana z blachy ocynkowanej, zamykanej na klucz</w:t>
            </w:r>
          </w:p>
        </w:tc>
        <w:tc>
          <w:tcPr>
            <w:tcW w:w="5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953ED" w14:textId="77777777" w:rsidR="00BE464D" w:rsidRPr="00BE464D" w:rsidRDefault="00BE464D" w:rsidP="00BE464D">
            <w:pPr>
              <w:pStyle w:val="Akapitzlist"/>
              <w:spacing w:line="360" w:lineRule="auto"/>
              <w:ind w:left="0"/>
              <w:jc w:val="center"/>
              <w:rPr>
                <w:rFonts w:cs="Times New Roman"/>
                <w:b/>
                <w:sz w:val="22"/>
                <w:szCs w:val="22"/>
              </w:rPr>
            </w:pPr>
          </w:p>
          <w:p w14:paraId="591A1B5D" w14:textId="39B65036" w:rsidR="00BE464D" w:rsidRPr="00BE464D" w:rsidRDefault="00BE464D" w:rsidP="00BE464D">
            <w:pPr>
              <w:pStyle w:val="Akapitzlist"/>
              <w:spacing w:line="360" w:lineRule="auto"/>
              <w:ind w:left="0"/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BE464D">
              <w:rPr>
                <w:rFonts w:cs="Times New Roman"/>
                <w:b/>
                <w:sz w:val="22"/>
                <w:szCs w:val="22"/>
              </w:rPr>
              <w:t>TAK / NIE</w:t>
            </w:r>
          </w:p>
        </w:tc>
      </w:tr>
      <w:tr w:rsidR="00BE464D" w:rsidRPr="00BE464D" w14:paraId="057200C8" w14:textId="77777777" w:rsidTr="007C7CEC">
        <w:trPr>
          <w:trHeight w:val="847"/>
        </w:trPr>
        <w:tc>
          <w:tcPr>
            <w:tcW w:w="633" w:type="dxa"/>
            <w:vAlign w:val="center"/>
          </w:tcPr>
          <w:p w14:paraId="4FDBD002" w14:textId="1460206B" w:rsidR="00BE464D" w:rsidRPr="00BE464D" w:rsidRDefault="00F80DEF" w:rsidP="00BE464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33.</w:t>
            </w:r>
          </w:p>
        </w:tc>
        <w:tc>
          <w:tcPr>
            <w:tcW w:w="3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C7CBC5" w14:textId="4E107742" w:rsidR="00BE464D" w:rsidRPr="00BE464D" w:rsidRDefault="00BE464D" w:rsidP="00BE464D">
            <w:pPr>
              <w:rPr>
                <w:rFonts w:ascii="Times New Roman" w:hAnsi="Times New Roman"/>
              </w:rPr>
            </w:pPr>
            <w:r w:rsidRPr="00BE464D">
              <w:rPr>
                <w:rFonts w:ascii="Times New Roman" w:hAnsi="Times New Roman"/>
              </w:rPr>
              <w:t>Wyłącznik awaryjny na obudowie</w:t>
            </w:r>
          </w:p>
        </w:tc>
        <w:tc>
          <w:tcPr>
            <w:tcW w:w="5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BFBBC" w14:textId="77777777" w:rsidR="00BE464D" w:rsidRPr="00BE464D" w:rsidRDefault="00BE464D" w:rsidP="00BE464D">
            <w:pPr>
              <w:pStyle w:val="Akapitzlist"/>
              <w:spacing w:line="360" w:lineRule="auto"/>
              <w:ind w:left="0"/>
              <w:jc w:val="center"/>
              <w:rPr>
                <w:rFonts w:cs="Times New Roman"/>
                <w:b/>
                <w:sz w:val="22"/>
                <w:szCs w:val="22"/>
              </w:rPr>
            </w:pPr>
          </w:p>
          <w:p w14:paraId="11E125C0" w14:textId="222FF3E5" w:rsidR="00BE464D" w:rsidRPr="00BE464D" w:rsidRDefault="00BE464D" w:rsidP="00BE464D">
            <w:pPr>
              <w:pStyle w:val="Akapitzlist"/>
              <w:spacing w:line="360" w:lineRule="auto"/>
              <w:ind w:left="0"/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BE464D">
              <w:rPr>
                <w:rFonts w:cs="Times New Roman"/>
                <w:b/>
                <w:sz w:val="22"/>
                <w:szCs w:val="22"/>
              </w:rPr>
              <w:t>TAK / NIE</w:t>
            </w:r>
          </w:p>
        </w:tc>
      </w:tr>
      <w:tr w:rsidR="00BE464D" w:rsidRPr="00BE464D" w14:paraId="06EF2396" w14:textId="77777777" w:rsidTr="007C7CEC">
        <w:trPr>
          <w:trHeight w:val="847"/>
        </w:trPr>
        <w:tc>
          <w:tcPr>
            <w:tcW w:w="633" w:type="dxa"/>
            <w:vAlign w:val="center"/>
          </w:tcPr>
          <w:p w14:paraId="0194BDD2" w14:textId="339B3246" w:rsidR="00BE464D" w:rsidRPr="00BE464D" w:rsidRDefault="00F80DEF" w:rsidP="00BE464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34.</w:t>
            </w:r>
          </w:p>
        </w:tc>
        <w:tc>
          <w:tcPr>
            <w:tcW w:w="3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2C781" w14:textId="5DC657B5" w:rsidR="00BE464D" w:rsidRPr="00BE464D" w:rsidRDefault="00BE464D" w:rsidP="00BE464D">
            <w:pPr>
              <w:rPr>
                <w:rFonts w:ascii="Times New Roman" w:hAnsi="Times New Roman"/>
              </w:rPr>
            </w:pPr>
            <w:r w:rsidRPr="00BE464D">
              <w:rPr>
                <w:rFonts w:ascii="Times New Roman" w:hAnsi="Times New Roman"/>
              </w:rPr>
              <w:t>Instrukcja obsługi agregatu, silnika, prądnicy</w:t>
            </w:r>
          </w:p>
        </w:tc>
        <w:tc>
          <w:tcPr>
            <w:tcW w:w="5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F9798" w14:textId="77777777" w:rsidR="00BE464D" w:rsidRPr="00BE464D" w:rsidRDefault="00BE464D" w:rsidP="00BE464D">
            <w:pPr>
              <w:pStyle w:val="Akapitzlist"/>
              <w:spacing w:line="360" w:lineRule="auto"/>
              <w:ind w:left="0"/>
              <w:jc w:val="center"/>
              <w:rPr>
                <w:rFonts w:cs="Times New Roman"/>
                <w:b/>
                <w:sz w:val="22"/>
                <w:szCs w:val="22"/>
              </w:rPr>
            </w:pPr>
          </w:p>
          <w:p w14:paraId="16EC6BC5" w14:textId="24AC6E96" w:rsidR="00BE464D" w:rsidRPr="00BE464D" w:rsidRDefault="00BE464D" w:rsidP="00BE464D">
            <w:pPr>
              <w:pStyle w:val="Akapitzlist"/>
              <w:spacing w:line="360" w:lineRule="auto"/>
              <w:ind w:left="0"/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BE464D">
              <w:rPr>
                <w:rFonts w:cs="Times New Roman"/>
                <w:b/>
                <w:sz w:val="22"/>
                <w:szCs w:val="22"/>
              </w:rPr>
              <w:t>TAK / NIE</w:t>
            </w:r>
          </w:p>
        </w:tc>
      </w:tr>
      <w:tr w:rsidR="00BE464D" w:rsidRPr="00BE464D" w14:paraId="07D4EB82" w14:textId="77777777" w:rsidTr="007C7CEC">
        <w:trPr>
          <w:trHeight w:val="847"/>
        </w:trPr>
        <w:tc>
          <w:tcPr>
            <w:tcW w:w="633" w:type="dxa"/>
            <w:vAlign w:val="center"/>
          </w:tcPr>
          <w:p w14:paraId="1F34DBC1" w14:textId="181A4094" w:rsidR="00BE464D" w:rsidRPr="00BE464D" w:rsidRDefault="00F80DEF" w:rsidP="00BE464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35.</w:t>
            </w:r>
          </w:p>
        </w:tc>
        <w:tc>
          <w:tcPr>
            <w:tcW w:w="3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DF3FAC" w14:textId="14BCFBD9" w:rsidR="00BE464D" w:rsidRPr="00BE464D" w:rsidRDefault="00BE464D" w:rsidP="00BE464D">
            <w:pPr>
              <w:rPr>
                <w:rFonts w:ascii="Times New Roman" w:hAnsi="Times New Roman"/>
              </w:rPr>
            </w:pPr>
            <w:r w:rsidRPr="00BE464D">
              <w:rPr>
                <w:rFonts w:ascii="Times New Roman" w:hAnsi="Times New Roman"/>
              </w:rPr>
              <w:t>Deklaracja Zgodności CE</w:t>
            </w:r>
          </w:p>
        </w:tc>
        <w:tc>
          <w:tcPr>
            <w:tcW w:w="5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66AAE" w14:textId="77777777" w:rsidR="00BE464D" w:rsidRPr="00BE464D" w:rsidRDefault="00BE464D" w:rsidP="00BE464D">
            <w:pPr>
              <w:pStyle w:val="Akapitzlist"/>
              <w:spacing w:line="360" w:lineRule="auto"/>
              <w:ind w:left="0"/>
              <w:jc w:val="center"/>
              <w:rPr>
                <w:rFonts w:cs="Times New Roman"/>
                <w:b/>
                <w:sz w:val="22"/>
                <w:szCs w:val="22"/>
              </w:rPr>
            </w:pPr>
          </w:p>
          <w:p w14:paraId="149A8B0B" w14:textId="061B3488" w:rsidR="00BE464D" w:rsidRPr="00BE464D" w:rsidRDefault="00BE464D" w:rsidP="00BE464D">
            <w:pPr>
              <w:pStyle w:val="Akapitzlist"/>
              <w:spacing w:line="360" w:lineRule="auto"/>
              <w:ind w:left="0"/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BE464D">
              <w:rPr>
                <w:rFonts w:cs="Times New Roman"/>
                <w:b/>
                <w:sz w:val="22"/>
                <w:szCs w:val="22"/>
              </w:rPr>
              <w:t>TAK / NIE</w:t>
            </w:r>
          </w:p>
        </w:tc>
      </w:tr>
    </w:tbl>
    <w:p w14:paraId="67B9C992" w14:textId="50B4F2C0" w:rsidR="00407A4B" w:rsidRPr="00BE464D" w:rsidRDefault="00BE464D" w:rsidP="00973F63">
      <w:pPr>
        <w:widowControl w:val="0"/>
        <w:autoSpaceDE w:val="0"/>
        <w:autoSpaceDN w:val="0"/>
        <w:adjustRightInd w:val="0"/>
        <w:spacing w:after="0" w:line="240" w:lineRule="auto"/>
        <w:ind w:left="4248" w:firstLine="708"/>
        <w:jc w:val="both"/>
        <w:rPr>
          <w:rFonts w:ascii="Times New Roman" w:hAnsi="Times New Roman"/>
        </w:rPr>
      </w:pPr>
      <w:r w:rsidRPr="00BE464D">
        <w:rPr>
          <w:rFonts w:ascii="Times New Roman" w:hAnsi="Times New Roman"/>
        </w:rPr>
        <w:tab/>
      </w:r>
    </w:p>
    <w:p w14:paraId="09196A17" w14:textId="77777777" w:rsidR="00D125E2" w:rsidRPr="00BE464D" w:rsidRDefault="00D125E2" w:rsidP="00973F63">
      <w:pPr>
        <w:widowControl w:val="0"/>
        <w:autoSpaceDE w:val="0"/>
        <w:autoSpaceDN w:val="0"/>
        <w:adjustRightInd w:val="0"/>
        <w:spacing w:after="0" w:line="240" w:lineRule="auto"/>
        <w:ind w:left="4248" w:firstLine="708"/>
        <w:jc w:val="both"/>
        <w:rPr>
          <w:rFonts w:ascii="Times New Roman" w:hAnsi="Times New Roman"/>
        </w:rPr>
      </w:pPr>
    </w:p>
    <w:p w14:paraId="041CA305" w14:textId="77777777" w:rsidR="00D771F9" w:rsidRPr="00BE464D" w:rsidRDefault="00D771F9" w:rsidP="00973F63">
      <w:pPr>
        <w:widowControl w:val="0"/>
        <w:autoSpaceDE w:val="0"/>
        <w:autoSpaceDN w:val="0"/>
        <w:adjustRightInd w:val="0"/>
        <w:spacing w:after="0" w:line="240" w:lineRule="auto"/>
        <w:ind w:left="4248" w:firstLine="708"/>
        <w:jc w:val="both"/>
        <w:rPr>
          <w:rFonts w:ascii="Times New Roman" w:hAnsi="Times New Roman"/>
        </w:rPr>
      </w:pPr>
    </w:p>
    <w:p w14:paraId="29F71343" w14:textId="77777777" w:rsidR="00BE464D" w:rsidRPr="00BE464D" w:rsidRDefault="00BE464D" w:rsidP="00973F63">
      <w:pPr>
        <w:widowControl w:val="0"/>
        <w:autoSpaceDE w:val="0"/>
        <w:autoSpaceDN w:val="0"/>
        <w:adjustRightInd w:val="0"/>
        <w:spacing w:after="0" w:line="240" w:lineRule="auto"/>
        <w:ind w:left="4248" w:firstLine="708"/>
        <w:jc w:val="both"/>
        <w:rPr>
          <w:rFonts w:ascii="Times New Roman" w:hAnsi="Times New Roman"/>
        </w:rPr>
      </w:pPr>
    </w:p>
    <w:p w14:paraId="7F328717" w14:textId="77777777" w:rsidR="00BE464D" w:rsidRPr="00BE464D" w:rsidRDefault="00BE464D" w:rsidP="00973F63">
      <w:pPr>
        <w:widowControl w:val="0"/>
        <w:autoSpaceDE w:val="0"/>
        <w:autoSpaceDN w:val="0"/>
        <w:adjustRightInd w:val="0"/>
        <w:spacing w:after="0" w:line="240" w:lineRule="auto"/>
        <w:ind w:left="4248" w:firstLine="708"/>
        <w:jc w:val="both"/>
        <w:rPr>
          <w:rFonts w:ascii="Times New Roman" w:hAnsi="Times New Roman"/>
        </w:rPr>
      </w:pPr>
    </w:p>
    <w:p w14:paraId="47EE36CB" w14:textId="77777777" w:rsidR="00BE464D" w:rsidRPr="00BE464D" w:rsidRDefault="00BE464D" w:rsidP="00973F63">
      <w:pPr>
        <w:widowControl w:val="0"/>
        <w:autoSpaceDE w:val="0"/>
        <w:autoSpaceDN w:val="0"/>
        <w:adjustRightInd w:val="0"/>
        <w:spacing w:after="0" w:line="240" w:lineRule="auto"/>
        <w:ind w:left="4248" w:firstLine="708"/>
        <w:jc w:val="both"/>
        <w:rPr>
          <w:rFonts w:ascii="Times New Roman" w:hAnsi="Times New Roman"/>
        </w:rPr>
      </w:pPr>
    </w:p>
    <w:p w14:paraId="67534E46" w14:textId="77777777" w:rsidR="00D771F9" w:rsidRPr="00BE464D" w:rsidRDefault="00D771F9" w:rsidP="00973F63">
      <w:pPr>
        <w:widowControl w:val="0"/>
        <w:autoSpaceDE w:val="0"/>
        <w:autoSpaceDN w:val="0"/>
        <w:adjustRightInd w:val="0"/>
        <w:spacing w:after="0" w:line="240" w:lineRule="auto"/>
        <w:ind w:left="4248" w:firstLine="708"/>
        <w:jc w:val="both"/>
        <w:rPr>
          <w:rFonts w:ascii="Times New Roman" w:hAnsi="Times New Roman"/>
        </w:rPr>
      </w:pPr>
    </w:p>
    <w:p w14:paraId="4486C5F1" w14:textId="762A8A2A" w:rsidR="00566C6C" w:rsidRPr="00BE464D" w:rsidRDefault="0057736D" w:rsidP="00973F63">
      <w:pPr>
        <w:widowControl w:val="0"/>
        <w:autoSpaceDE w:val="0"/>
        <w:autoSpaceDN w:val="0"/>
        <w:adjustRightInd w:val="0"/>
        <w:spacing w:after="0" w:line="240" w:lineRule="auto"/>
        <w:ind w:left="4248" w:firstLine="708"/>
        <w:jc w:val="both"/>
        <w:rPr>
          <w:rFonts w:ascii="Times New Roman" w:hAnsi="Times New Roman"/>
        </w:rPr>
      </w:pPr>
      <w:r w:rsidRPr="00BE464D">
        <w:rPr>
          <w:rFonts w:ascii="Times New Roman" w:hAnsi="Times New Roman"/>
        </w:rPr>
        <w:t>...........................................................</w:t>
      </w:r>
    </w:p>
    <w:p w14:paraId="4A7B0D90" w14:textId="5990DF4F" w:rsidR="0002359D" w:rsidRPr="00BE464D" w:rsidRDefault="0002359D" w:rsidP="00973F6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</w:rPr>
      </w:pPr>
    </w:p>
    <w:p w14:paraId="6DE151FB" w14:textId="77777777" w:rsidR="00C30337" w:rsidRPr="00BE464D" w:rsidRDefault="00C30337" w:rsidP="00973F6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</w:rPr>
      </w:pPr>
    </w:p>
    <w:p w14:paraId="0E0683C4" w14:textId="77777777" w:rsidR="00C30337" w:rsidRPr="00BE464D" w:rsidRDefault="00C30337" w:rsidP="00973F6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</w:rPr>
      </w:pPr>
    </w:p>
    <w:p w14:paraId="48427A9F" w14:textId="77777777" w:rsidR="00C30337" w:rsidRPr="00BE464D" w:rsidRDefault="00C30337" w:rsidP="00973F6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</w:rPr>
      </w:pPr>
    </w:p>
    <w:p w14:paraId="413473ED" w14:textId="77777777" w:rsidR="00C30337" w:rsidRPr="00BE464D" w:rsidRDefault="00C30337" w:rsidP="00973F6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</w:rPr>
      </w:pPr>
    </w:p>
    <w:p w14:paraId="43088C77" w14:textId="77777777" w:rsidR="00C30337" w:rsidRPr="00BE464D" w:rsidRDefault="00C30337" w:rsidP="00C30337">
      <w:pPr>
        <w:suppressAutoHyphens/>
        <w:autoSpaceDE w:val="0"/>
        <w:autoSpaceDN w:val="0"/>
        <w:spacing w:after="0" w:line="360" w:lineRule="auto"/>
        <w:jc w:val="center"/>
        <w:textAlignment w:val="baseline"/>
        <w:rPr>
          <w:rFonts w:ascii="Times New Roman" w:eastAsia="Times New Roman" w:hAnsi="Times New Roman"/>
          <w:b/>
          <w:u w:val="single"/>
          <w:lang w:eastAsia="pl-PL"/>
        </w:rPr>
      </w:pPr>
      <w:r w:rsidRPr="00BE464D">
        <w:rPr>
          <w:rFonts w:ascii="Times New Roman" w:eastAsia="Times New Roman" w:hAnsi="Times New Roman"/>
          <w:b/>
          <w:bCs/>
          <w:i/>
          <w:iCs/>
          <w:color w:val="FF0000"/>
          <w:lang w:eastAsia="pl-PL"/>
        </w:rPr>
        <w:t>UWAGA! DOKUMENT NALEŻY PODPISAĆ KWALIFIKOWANYM PODPISEM ELEKTRONICZNYM, PODPISEM ZAUFANYM LUB PODPISEM OSOBISTYM</w:t>
      </w:r>
    </w:p>
    <w:p w14:paraId="6080AA0D" w14:textId="77777777" w:rsidR="00C30337" w:rsidRPr="00BE464D" w:rsidRDefault="00C30337" w:rsidP="00973F6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sectPr w:rsidR="00C30337" w:rsidRPr="00BE464D" w:rsidSect="00DD3302">
      <w:headerReference w:type="default" r:id="rId8"/>
      <w:footerReference w:type="default" r:id="rId9"/>
      <w:pgSz w:w="12240" w:h="15840"/>
      <w:pgMar w:top="109" w:right="1417" w:bottom="993" w:left="1417" w:header="137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A9EB00" w14:textId="77777777" w:rsidR="008F58B6" w:rsidRDefault="008F58B6" w:rsidP="00D27B5F">
      <w:pPr>
        <w:spacing w:after="0" w:line="240" w:lineRule="auto"/>
      </w:pPr>
      <w:r>
        <w:separator/>
      </w:r>
    </w:p>
  </w:endnote>
  <w:endnote w:type="continuationSeparator" w:id="0">
    <w:p w14:paraId="177FAD9B" w14:textId="77777777" w:rsidR="008F58B6" w:rsidRDefault="008F58B6" w:rsidP="00D27B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Univers-PL">
    <w:altName w:val="Nanum Brush Script"/>
    <w:charset w:val="00"/>
    <w:family w:val="swiss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Helvetica Neue LT W1G">
    <w:altName w:val="Times New Roman"/>
    <w:charset w:val="00"/>
    <w:family w:val="swiss"/>
    <w:pitch w:val="default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AD943E" w14:textId="4FA0541F" w:rsidR="00461982" w:rsidRDefault="00461982">
    <w:pPr>
      <w:pStyle w:val="Stopka"/>
    </w:pPr>
    <w:r w:rsidRPr="00461982">
      <w:rPr>
        <w:noProof/>
      </w:rPr>
      <w:drawing>
        <wp:anchor distT="0" distB="0" distL="114300" distR="114300" simplePos="0" relativeHeight="251659264" behindDoc="0" locked="0" layoutInCell="1" allowOverlap="1" wp14:anchorId="54C7F90F" wp14:editId="16AA9F73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2257425" cy="594059"/>
          <wp:effectExtent l="0" t="0" r="0" b="0"/>
          <wp:wrapNone/>
          <wp:docPr id="223417736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57425" cy="59405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461982">
      <w:rPr>
        <w:noProof/>
      </w:rPr>
      <w:drawing>
        <wp:anchor distT="0" distB="0" distL="114300" distR="114300" simplePos="0" relativeHeight="251660288" behindDoc="0" locked="0" layoutInCell="1" allowOverlap="1" wp14:anchorId="2AB3C0F1" wp14:editId="4CFD9FF0">
          <wp:simplePos x="0" y="0"/>
          <wp:positionH relativeFrom="column">
            <wp:posOffset>3400425</wp:posOffset>
          </wp:positionH>
          <wp:positionV relativeFrom="paragraph">
            <wp:posOffset>55245</wp:posOffset>
          </wp:positionV>
          <wp:extent cx="1085850" cy="457200"/>
          <wp:effectExtent l="0" t="0" r="0" b="0"/>
          <wp:wrapNone/>
          <wp:docPr id="67822254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585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6898A4" w14:textId="77777777" w:rsidR="008F58B6" w:rsidRDefault="008F58B6" w:rsidP="00D27B5F">
      <w:pPr>
        <w:spacing w:after="0" w:line="240" w:lineRule="auto"/>
      </w:pPr>
      <w:r>
        <w:separator/>
      </w:r>
    </w:p>
  </w:footnote>
  <w:footnote w:type="continuationSeparator" w:id="0">
    <w:p w14:paraId="6140E24D" w14:textId="77777777" w:rsidR="008F58B6" w:rsidRDefault="008F58B6" w:rsidP="00D27B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CCD887" w14:textId="783DD1D7" w:rsidR="00DD3302" w:rsidRDefault="00DD3302" w:rsidP="00DD3302">
    <w:pPr>
      <w:pStyle w:val="Nagwek"/>
    </w:pPr>
  </w:p>
  <w:p w14:paraId="386EA45D" w14:textId="3CCDE45D" w:rsidR="00D01D42" w:rsidRPr="000433CF" w:rsidRDefault="00D01D42" w:rsidP="00D01D42">
    <w:pPr>
      <w:pStyle w:val="Nagwek"/>
      <w:ind w:firstLine="284"/>
    </w:pPr>
  </w:p>
  <w:p w14:paraId="38A0A809" w14:textId="00A2A426" w:rsidR="00DD3302" w:rsidRDefault="00461982" w:rsidP="00DD3302">
    <w:pPr>
      <w:pStyle w:val="Nagwek"/>
    </w:pPr>
    <w:r>
      <w:tab/>
    </w:r>
    <w:r w:rsidRPr="00461982">
      <w:t>Program Ochrony Ludności i Obrony Cywilnej</w:t>
    </w:r>
  </w:p>
  <w:p w14:paraId="49EF53A4" w14:textId="77777777" w:rsidR="00C30337" w:rsidRDefault="00C30337" w:rsidP="00DD3302">
    <w:pPr>
      <w:pStyle w:val="Nagwek"/>
    </w:pPr>
  </w:p>
  <w:p w14:paraId="4AE22C54" w14:textId="77777777" w:rsidR="00C30337" w:rsidRPr="00DD3302" w:rsidRDefault="00C30337" w:rsidP="00DD330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9C04637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2"/>
    <w:multiLevelType w:val="singleLevel"/>
    <w:tmpl w:val="00000002"/>
    <w:name w:val="WW8Num6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 w:cs="Symbol" w:hint="default"/>
      </w:rPr>
    </w:lvl>
  </w:abstractNum>
  <w:abstractNum w:abstractNumId="3" w15:restartNumberingAfterBreak="0">
    <w:nsid w:val="00000003"/>
    <w:multiLevelType w:val="singleLevel"/>
    <w:tmpl w:val="00000003"/>
    <w:name w:val="WW8Num1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4" w15:restartNumberingAfterBreak="0">
    <w:nsid w:val="00000004"/>
    <w:multiLevelType w:val="singleLevel"/>
    <w:tmpl w:val="00000004"/>
    <w:name w:val="WW8Num1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5" w15:restartNumberingAfterBreak="0">
    <w:nsid w:val="00000005"/>
    <w:multiLevelType w:val="singleLevel"/>
    <w:tmpl w:val="00000005"/>
    <w:name w:val="WW8Num2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6" w15:restartNumberingAfterBreak="0">
    <w:nsid w:val="00000006"/>
    <w:multiLevelType w:val="singleLevel"/>
    <w:tmpl w:val="00000006"/>
    <w:name w:val="WW8Num23"/>
    <w:lvl w:ilvl="0">
      <w:start w:val="1"/>
      <w:numFmt w:val="bullet"/>
      <w:lvlText w:val="−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color w:val="000000"/>
      </w:rPr>
    </w:lvl>
  </w:abstractNum>
  <w:abstractNum w:abstractNumId="7" w15:restartNumberingAfterBreak="0">
    <w:nsid w:val="00000007"/>
    <w:multiLevelType w:val="multilevel"/>
    <w:tmpl w:val="00000007"/>
    <w:name w:val="WW8Num3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  <w:rPr>
        <w:rFonts w:ascii="Calibri" w:hAnsi="Calibri" w:cs="Calibri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ascii="Calibri" w:hAnsi="Calibri" w:cs="Calibri" w:hint="default"/>
        <w:b w:val="0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rFonts w:ascii="Calibri" w:hAnsi="Calibri" w:cs="Calibri" w:hint="default"/>
        <w:b w:val="0"/>
        <w:sz w:val="2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rFonts w:ascii="Calibri" w:hAnsi="Calibri" w:cs="Calibri" w:hint="default"/>
        <w:b w:val="0"/>
        <w:sz w:val="2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rFonts w:ascii="Calibri" w:hAnsi="Calibri" w:cs="Calibri" w:hint="default"/>
        <w:b w:val="0"/>
        <w:sz w:val="2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rFonts w:ascii="Calibri" w:hAnsi="Calibri" w:cs="Calibri" w:hint="default"/>
        <w:b w:val="0"/>
        <w:sz w:val="2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rFonts w:ascii="Calibri" w:hAnsi="Calibri" w:cs="Calibri" w:hint="default"/>
        <w:b w:val="0"/>
        <w:sz w:val="2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rFonts w:ascii="Calibri" w:hAnsi="Calibri" w:cs="Calibri" w:hint="default"/>
        <w:b w:val="0"/>
        <w:sz w:val="20"/>
      </w:rPr>
    </w:lvl>
  </w:abstractNum>
  <w:abstractNum w:abstractNumId="8" w15:restartNumberingAfterBreak="0">
    <w:nsid w:val="00000008"/>
    <w:multiLevelType w:val="singleLevel"/>
    <w:tmpl w:val="00000008"/>
    <w:name w:val="WW8Num42"/>
    <w:lvl w:ilvl="0">
      <w:start w:val="1"/>
      <w:numFmt w:val="bullet"/>
      <w:lvlText w:val=""/>
      <w:lvlJc w:val="left"/>
      <w:pPr>
        <w:tabs>
          <w:tab w:val="num" w:pos="0"/>
        </w:tabs>
        <w:ind w:left="765" w:hanging="360"/>
      </w:pPr>
      <w:rPr>
        <w:rFonts w:ascii="Symbol" w:hAnsi="Symbol" w:cs="Symbol" w:hint="default"/>
      </w:rPr>
    </w:lvl>
  </w:abstractNum>
  <w:abstractNum w:abstractNumId="9" w15:restartNumberingAfterBreak="0">
    <w:nsid w:val="00000009"/>
    <w:multiLevelType w:val="singleLevel"/>
    <w:tmpl w:val="00000009"/>
    <w:name w:val="WW8Num44"/>
    <w:lvl w:ilvl="0">
      <w:start w:val="1"/>
      <w:numFmt w:val="bullet"/>
      <w:lvlText w:val=""/>
      <w:lvlJc w:val="left"/>
      <w:pPr>
        <w:tabs>
          <w:tab w:val="num" w:pos="0"/>
        </w:tabs>
        <w:ind w:left="770" w:hanging="360"/>
      </w:pPr>
      <w:rPr>
        <w:rFonts w:ascii="Symbol" w:hAnsi="Symbol" w:cs="Symbol" w:hint="default"/>
        <w:color w:val="000000"/>
      </w:rPr>
    </w:lvl>
  </w:abstractNum>
  <w:abstractNum w:abstractNumId="10" w15:restartNumberingAfterBreak="0">
    <w:nsid w:val="00607F19"/>
    <w:multiLevelType w:val="hybridMultilevel"/>
    <w:tmpl w:val="2AAC68C6"/>
    <w:lvl w:ilvl="0" w:tplc="FFFFFFFF">
      <w:start w:val="1"/>
      <w:numFmt w:val="decimal"/>
      <w:lvlText w:val="%1."/>
      <w:lvlJc w:val="center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1350825"/>
    <w:multiLevelType w:val="hybridMultilevel"/>
    <w:tmpl w:val="4BC2A0B6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01740038"/>
    <w:multiLevelType w:val="hybridMultilevel"/>
    <w:tmpl w:val="2AAC68C6"/>
    <w:lvl w:ilvl="0" w:tplc="FFFFFFFF">
      <w:start w:val="1"/>
      <w:numFmt w:val="decimal"/>
      <w:lvlText w:val="%1."/>
      <w:lvlJc w:val="center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2646490"/>
    <w:multiLevelType w:val="hybridMultilevel"/>
    <w:tmpl w:val="2EA6FF52"/>
    <w:lvl w:ilvl="0" w:tplc="9AC4B5B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3A75BF5"/>
    <w:multiLevelType w:val="hybridMultilevel"/>
    <w:tmpl w:val="D6C040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3E47BCA"/>
    <w:multiLevelType w:val="hybridMultilevel"/>
    <w:tmpl w:val="741CD7C4"/>
    <w:lvl w:ilvl="0" w:tplc="04150001">
      <w:start w:val="1"/>
      <w:numFmt w:val="bullet"/>
      <w:lvlText w:val=""/>
      <w:lvlJc w:val="left"/>
      <w:pPr>
        <w:ind w:left="105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8" w:hanging="360"/>
      </w:pPr>
      <w:rPr>
        <w:rFonts w:ascii="Wingdings" w:hAnsi="Wingdings" w:hint="default"/>
      </w:rPr>
    </w:lvl>
  </w:abstractNum>
  <w:abstractNum w:abstractNumId="16" w15:restartNumberingAfterBreak="0">
    <w:nsid w:val="06A801D0"/>
    <w:multiLevelType w:val="hybridMultilevel"/>
    <w:tmpl w:val="4FC0E8EE"/>
    <w:lvl w:ilvl="0" w:tplc="94D05EE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  <w:sz w:val="18"/>
        <w:szCs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8490974"/>
    <w:multiLevelType w:val="hybridMultilevel"/>
    <w:tmpl w:val="2AAC68C6"/>
    <w:lvl w:ilvl="0" w:tplc="FFFFFFFF">
      <w:start w:val="1"/>
      <w:numFmt w:val="decimal"/>
      <w:lvlText w:val="%1."/>
      <w:lvlJc w:val="center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996727E"/>
    <w:multiLevelType w:val="hybridMultilevel"/>
    <w:tmpl w:val="2AAC68C6"/>
    <w:lvl w:ilvl="0" w:tplc="FFFFFFFF">
      <w:start w:val="1"/>
      <w:numFmt w:val="decimal"/>
      <w:lvlText w:val="%1."/>
      <w:lvlJc w:val="center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CA41322"/>
    <w:multiLevelType w:val="hybridMultilevel"/>
    <w:tmpl w:val="7E0873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9E8447E">
      <w:start w:val="1"/>
      <w:numFmt w:val="lowerLetter"/>
      <w:lvlText w:val="%2)"/>
      <w:lvlJc w:val="left"/>
      <w:pPr>
        <w:ind w:left="1476" w:hanging="396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CE5587B"/>
    <w:multiLevelType w:val="hybridMultilevel"/>
    <w:tmpl w:val="3BF20628"/>
    <w:lvl w:ilvl="0" w:tplc="04150001">
      <w:start w:val="1"/>
      <w:numFmt w:val="bullet"/>
      <w:pStyle w:val="Nagwek1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pStyle w:val="Nagwek2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pStyle w:val="Nagwek3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pStyle w:val="Nagwek4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0DBD4AE1"/>
    <w:multiLevelType w:val="hybridMultilevel"/>
    <w:tmpl w:val="A2BA26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0E8C3105"/>
    <w:multiLevelType w:val="hybridMultilevel"/>
    <w:tmpl w:val="8E5E1B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0C91027"/>
    <w:multiLevelType w:val="hybridMultilevel"/>
    <w:tmpl w:val="A9E8CDDC"/>
    <w:lvl w:ilvl="0" w:tplc="04150001">
      <w:start w:val="1"/>
      <w:numFmt w:val="bullet"/>
      <w:lvlText w:val=""/>
      <w:lvlJc w:val="left"/>
      <w:pPr>
        <w:ind w:left="10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4" w:hanging="360"/>
      </w:pPr>
      <w:rPr>
        <w:rFonts w:ascii="Wingdings" w:hAnsi="Wingdings" w:hint="default"/>
      </w:rPr>
    </w:lvl>
  </w:abstractNum>
  <w:abstractNum w:abstractNumId="24" w15:restartNumberingAfterBreak="0">
    <w:nsid w:val="128F19F2"/>
    <w:multiLevelType w:val="hybridMultilevel"/>
    <w:tmpl w:val="2AAC68C6"/>
    <w:lvl w:ilvl="0" w:tplc="FFFFFFFF">
      <w:start w:val="1"/>
      <w:numFmt w:val="decimal"/>
      <w:lvlText w:val="%1."/>
      <w:lvlJc w:val="center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5882759"/>
    <w:multiLevelType w:val="hybridMultilevel"/>
    <w:tmpl w:val="1C52BA8C"/>
    <w:lvl w:ilvl="0" w:tplc="28E65A48">
      <w:start w:val="1"/>
      <w:numFmt w:val="decimal"/>
      <w:lvlText w:val="%1)"/>
      <w:lvlJc w:val="left"/>
      <w:pPr>
        <w:ind w:left="720" w:hanging="360"/>
      </w:pPr>
      <w:rPr>
        <w:rFonts w:asciiTheme="minorHAnsi" w:eastAsia="Calibri" w:hAnsiTheme="minorHAnsi" w:cstheme="minorHAnsi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8A76D08"/>
    <w:multiLevelType w:val="hybridMultilevel"/>
    <w:tmpl w:val="A4502D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9242A4A"/>
    <w:multiLevelType w:val="hybridMultilevel"/>
    <w:tmpl w:val="2AAC68C6"/>
    <w:lvl w:ilvl="0" w:tplc="FFFFFFFF">
      <w:start w:val="1"/>
      <w:numFmt w:val="decimal"/>
      <w:lvlText w:val="%1."/>
      <w:lvlJc w:val="center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C64719C"/>
    <w:multiLevelType w:val="hybridMultilevel"/>
    <w:tmpl w:val="58EE2C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1C9B22BE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1D4F0D38"/>
    <w:multiLevelType w:val="hybridMultilevel"/>
    <w:tmpl w:val="E9DC371C"/>
    <w:lvl w:ilvl="0" w:tplc="76144A26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E123E06"/>
    <w:multiLevelType w:val="hybridMultilevel"/>
    <w:tmpl w:val="BB90175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1EA60D81"/>
    <w:multiLevelType w:val="hybridMultilevel"/>
    <w:tmpl w:val="2AAC68C6"/>
    <w:lvl w:ilvl="0" w:tplc="FFFFFFFF">
      <w:start w:val="1"/>
      <w:numFmt w:val="decimal"/>
      <w:lvlText w:val="%1."/>
      <w:lvlJc w:val="center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F907FE9"/>
    <w:multiLevelType w:val="hybridMultilevel"/>
    <w:tmpl w:val="B394C342"/>
    <w:lvl w:ilvl="0" w:tplc="19E8447E">
      <w:start w:val="1"/>
      <w:numFmt w:val="lowerLetter"/>
      <w:lvlText w:val="%1)"/>
      <w:lvlJc w:val="left"/>
      <w:pPr>
        <w:ind w:left="1476" w:hanging="396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1FE53CE3"/>
    <w:multiLevelType w:val="hybridMultilevel"/>
    <w:tmpl w:val="659214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1317B38"/>
    <w:multiLevelType w:val="hybridMultilevel"/>
    <w:tmpl w:val="D87CBA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234C60F0"/>
    <w:multiLevelType w:val="hybridMultilevel"/>
    <w:tmpl w:val="8FE246A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24307F58"/>
    <w:multiLevelType w:val="hybridMultilevel"/>
    <w:tmpl w:val="46D49EB4"/>
    <w:lvl w:ilvl="0" w:tplc="04150001">
      <w:start w:val="1"/>
      <w:numFmt w:val="bullet"/>
      <w:lvlText w:val=""/>
      <w:lvlJc w:val="left"/>
      <w:pPr>
        <w:ind w:left="105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8" w:hanging="360"/>
      </w:pPr>
      <w:rPr>
        <w:rFonts w:ascii="Wingdings" w:hAnsi="Wingdings" w:hint="default"/>
      </w:rPr>
    </w:lvl>
  </w:abstractNum>
  <w:abstractNum w:abstractNumId="38" w15:restartNumberingAfterBreak="0">
    <w:nsid w:val="252664C7"/>
    <w:multiLevelType w:val="hybridMultilevel"/>
    <w:tmpl w:val="2AAC68C6"/>
    <w:lvl w:ilvl="0" w:tplc="FFFFFFFF">
      <w:start w:val="1"/>
      <w:numFmt w:val="decimal"/>
      <w:lvlText w:val="%1."/>
      <w:lvlJc w:val="center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D084637"/>
    <w:multiLevelType w:val="hybridMultilevel"/>
    <w:tmpl w:val="BEC290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30184B7E"/>
    <w:multiLevelType w:val="hybridMultilevel"/>
    <w:tmpl w:val="9F1A2954"/>
    <w:lvl w:ilvl="0" w:tplc="AD18FDC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D4FE1A">
      <w:start w:val="1"/>
      <w:numFmt w:val="decimal"/>
      <w:lvlText w:val="%2)"/>
      <w:lvlJc w:val="left"/>
      <w:pPr>
        <w:ind w:left="1512" w:hanging="432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2EC4AA5"/>
    <w:multiLevelType w:val="hybridMultilevel"/>
    <w:tmpl w:val="46E417DA"/>
    <w:lvl w:ilvl="0" w:tplc="69B269AC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42" w15:restartNumberingAfterBreak="0">
    <w:nsid w:val="362D21BB"/>
    <w:multiLevelType w:val="hybridMultilevel"/>
    <w:tmpl w:val="8FCA9DBC"/>
    <w:lvl w:ilvl="0" w:tplc="94D05EE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  <w:sz w:val="18"/>
        <w:szCs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38055D19"/>
    <w:multiLevelType w:val="hybridMultilevel"/>
    <w:tmpl w:val="97B8D75A"/>
    <w:lvl w:ilvl="0" w:tplc="80DC1EC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3D5479C5"/>
    <w:multiLevelType w:val="hybridMultilevel"/>
    <w:tmpl w:val="9C5863FC"/>
    <w:lvl w:ilvl="0" w:tplc="04150001">
      <w:start w:val="1"/>
      <w:numFmt w:val="bullet"/>
      <w:lvlText w:val=""/>
      <w:lvlJc w:val="left"/>
      <w:pPr>
        <w:ind w:left="105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8" w:hanging="360"/>
      </w:pPr>
      <w:rPr>
        <w:rFonts w:ascii="Wingdings" w:hAnsi="Wingdings" w:hint="default"/>
      </w:rPr>
    </w:lvl>
  </w:abstractNum>
  <w:abstractNum w:abstractNumId="45" w15:restartNumberingAfterBreak="0">
    <w:nsid w:val="42D92E87"/>
    <w:multiLevelType w:val="hybridMultilevel"/>
    <w:tmpl w:val="48DEC016"/>
    <w:lvl w:ilvl="0" w:tplc="04150001">
      <w:start w:val="1"/>
      <w:numFmt w:val="bullet"/>
      <w:lvlText w:val=""/>
      <w:lvlJc w:val="left"/>
      <w:pPr>
        <w:ind w:left="105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8" w:hanging="360"/>
      </w:pPr>
      <w:rPr>
        <w:rFonts w:ascii="Wingdings" w:hAnsi="Wingdings" w:hint="default"/>
      </w:rPr>
    </w:lvl>
  </w:abstractNum>
  <w:abstractNum w:abstractNumId="46" w15:restartNumberingAfterBreak="0">
    <w:nsid w:val="4445514C"/>
    <w:multiLevelType w:val="multilevel"/>
    <w:tmpl w:val="8B76C49C"/>
    <w:lvl w:ilvl="0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2880" w:hanging="360"/>
      </w:pPr>
    </w:lvl>
    <w:lvl w:ilvl="2">
      <w:start w:val="1"/>
      <w:numFmt w:val="lowerRoman"/>
      <w:lvlText w:val="%3."/>
      <w:lvlJc w:val="right"/>
      <w:pPr>
        <w:ind w:left="3600" w:hanging="180"/>
      </w:pPr>
    </w:lvl>
    <w:lvl w:ilvl="3">
      <w:start w:val="1"/>
      <w:numFmt w:val="decimal"/>
      <w:lvlText w:val="%4."/>
      <w:lvlJc w:val="left"/>
      <w:pPr>
        <w:ind w:left="4320" w:hanging="360"/>
      </w:pPr>
    </w:lvl>
    <w:lvl w:ilvl="4">
      <w:start w:val="1"/>
      <w:numFmt w:val="lowerLetter"/>
      <w:lvlText w:val="%5."/>
      <w:lvlJc w:val="left"/>
      <w:pPr>
        <w:ind w:left="5040" w:hanging="360"/>
      </w:pPr>
    </w:lvl>
    <w:lvl w:ilvl="5">
      <w:start w:val="1"/>
      <w:numFmt w:val="lowerRoman"/>
      <w:lvlText w:val="%6."/>
      <w:lvlJc w:val="right"/>
      <w:pPr>
        <w:ind w:left="5760" w:hanging="180"/>
      </w:pPr>
    </w:lvl>
    <w:lvl w:ilvl="6">
      <w:start w:val="1"/>
      <w:numFmt w:val="decimal"/>
      <w:lvlText w:val="%7."/>
      <w:lvlJc w:val="left"/>
      <w:pPr>
        <w:ind w:left="6480" w:hanging="360"/>
      </w:pPr>
    </w:lvl>
    <w:lvl w:ilvl="7">
      <w:start w:val="1"/>
      <w:numFmt w:val="lowerLetter"/>
      <w:lvlText w:val="%8."/>
      <w:lvlJc w:val="left"/>
      <w:pPr>
        <w:ind w:left="7200" w:hanging="360"/>
      </w:pPr>
    </w:lvl>
    <w:lvl w:ilvl="8">
      <w:start w:val="1"/>
      <w:numFmt w:val="lowerRoman"/>
      <w:lvlText w:val="%9."/>
      <w:lvlJc w:val="right"/>
      <w:pPr>
        <w:ind w:left="7920" w:hanging="180"/>
      </w:pPr>
    </w:lvl>
  </w:abstractNum>
  <w:abstractNum w:abstractNumId="47" w15:restartNumberingAfterBreak="0">
    <w:nsid w:val="471001F8"/>
    <w:multiLevelType w:val="hybridMultilevel"/>
    <w:tmpl w:val="9C6C4D9C"/>
    <w:lvl w:ilvl="0" w:tplc="B39014D6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88601A1"/>
    <w:multiLevelType w:val="hybridMultilevel"/>
    <w:tmpl w:val="68AE6E3C"/>
    <w:lvl w:ilvl="0" w:tplc="3BE2C49C">
      <w:start w:val="1"/>
      <w:numFmt w:val="bullet"/>
      <w:lvlText w:val=""/>
      <w:lvlJc w:val="left"/>
      <w:pPr>
        <w:ind w:left="2705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49" w15:restartNumberingAfterBreak="0">
    <w:nsid w:val="49E9253F"/>
    <w:multiLevelType w:val="hybridMultilevel"/>
    <w:tmpl w:val="2AAC68C6"/>
    <w:lvl w:ilvl="0" w:tplc="6E8C4C30">
      <w:start w:val="1"/>
      <w:numFmt w:val="decimal"/>
      <w:lvlText w:val="%1."/>
      <w:lvlJc w:val="center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A8E69AB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1" w15:restartNumberingAfterBreak="0">
    <w:nsid w:val="4D2B21F2"/>
    <w:multiLevelType w:val="hybridMultilevel"/>
    <w:tmpl w:val="DADE2E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51F7249C"/>
    <w:multiLevelType w:val="hybridMultilevel"/>
    <w:tmpl w:val="8FFC2F1C"/>
    <w:lvl w:ilvl="0" w:tplc="94D05EE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  <w:sz w:val="18"/>
        <w:szCs w:val="18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53164646"/>
    <w:multiLevelType w:val="hybridMultilevel"/>
    <w:tmpl w:val="D5AE2A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66F3625"/>
    <w:multiLevelType w:val="multilevel"/>
    <w:tmpl w:val="CA825578"/>
    <w:lvl w:ilvl="0">
      <w:start w:val="1"/>
      <w:numFmt w:val="decimal"/>
      <w:lvlText w:val="%1."/>
      <w:lvlJc w:val="left"/>
      <w:pPr>
        <w:ind w:left="720" w:hanging="360"/>
      </w:pPr>
      <w:rPr>
        <w:rFonts w:eastAsia="Calibri" w:cs="Calibri"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="Calibri" w:hAnsi="Calibri" w:cs="Calibri" w:hint="default"/>
        <w:b w:val="0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Calibri" w:hAnsi="Calibri" w:cs="Calibri" w:hint="default"/>
        <w:b w:val="0"/>
        <w:sz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Calibri" w:hAnsi="Calibri" w:cs="Calibri" w:hint="default"/>
        <w:b w:val="0"/>
        <w:sz w:val="2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Calibri" w:hAnsi="Calibri" w:cs="Calibri" w:hint="default"/>
        <w:b w:val="0"/>
        <w:sz w:val="2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Calibri" w:hAnsi="Calibri" w:cs="Calibri" w:hint="default"/>
        <w:b w:val="0"/>
        <w:sz w:val="2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Calibri" w:hAnsi="Calibri" w:cs="Calibri" w:hint="default"/>
        <w:b w:val="0"/>
        <w:sz w:val="2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Calibri" w:hAnsi="Calibri" w:cs="Calibri" w:hint="default"/>
        <w:b w:val="0"/>
        <w:sz w:val="2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Calibri" w:hAnsi="Calibri" w:cs="Calibri" w:hint="default"/>
        <w:b w:val="0"/>
        <w:sz w:val="20"/>
      </w:rPr>
    </w:lvl>
  </w:abstractNum>
  <w:abstractNum w:abstractNumId="55" w15:restartNumberingAfterBreak="0">
    <w:nsid w:val="58BD0B7E"/>
    <w:multiLevelType w:val="hybridMultilevel"/>
    <w:tmpl w:val="2490F390"/>
    <w:lvl w:ilvl="0" w:tplc="04150001">
      <w:start w:val="1"/>
      <w:numFmt w:val="bullet"/>
      <w:lvlText w:val=""/>
      <w:lvlJc w:val="left"/>
      <w:pPr>
        <w:ind w:left="105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8" w:hanging="360"/>
      </w:pPr>
      <w:rPr>
        <w:rFonts w:ascii="Wingdings" w:hAnsi="Wingdings" w:hint="default"/>
      </w:rPr>
    </w:lvl>
  </w:abstractNum>
  <w:abstractNum w:abstractNumId="56" w15:restartNumberingAfterBreak="0">
    <w:nsid w:val="5DA95482"/>
    <w:multiLevelType w:val="hybridMultilevel"/>
    <w:tmpl w:val="B3B840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5DCD53B8"/>
    <w:multiLevelType w:val="hybridMultilevel"/>
    <w:tmpl w:val="126881A8"/>
    <w:lvl w:ilvl="0" w:tplc="04150001">
      <w:start w:val="1"/>
      <w:numFmt w:val="bullet"/>
      <w:lvlText w:val=""/>
      <w:lvlJc w:val="left"/>
      <w:pPr>
        <w:ind w:left="105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8" w:hanging="360"/>
      </w:pPr>
      <w:rPr>
        <w:rFonts w:ascii="Wingdings" w:hAnsi="Wingdings" w:hint="default"/>
      </w:rPr>
    </w:lvl>
  </w:abstractNum>
  <w:abstractNum w:abstractNumId="58" w15:restartNumberingAfterBreak="0">
    <w:nsid w:val="64B37BBC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9" w15:restartNumberingAfterBreak="0">
    <w:nsid w:val="6C844017"/>
    <w:multiLevelType w:val="hybridMultilevel"/>
    <w:tmpl w:val="DE143518"/>
    <w:lvl w:ilvl="0" w:tplc="E5045168">
      <w:start w:val="1"/>
      <w:numFmt w:val="decimal"/>
      <w:lvlText w:val="%1)"/>
      <w:lvlJc w:val="left"/>
      <w:pPr>
        <w:ind w:left="108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0" w15:restartNumberingAfterBreak="0">
    <w:nsid w:val="713B3905"/>
    <w:multiLevelType w:val="hybridMultilevel"/>
    <w:tmpl w:val="2AAC68C6"/>
    <w:lvl w:ilvl="0" w:tplc="FFFFFFFF">
      <w:start w:val="1"/>
      <w:numFmt w:val="decimal"/>
      <w:lvlText w:val="%1."/>
      <w:lvlJc w:val="center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34B4211"/>
    <w:multiLevelType w:val="hybridMultilevel"/>
    <w:tmpl w:val="997CCF0C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2" w15:restartNumberingAfterBreak="0">
    <w:nsid w:val="7C2B6047"/>
    <w:multiLevelType w:val="hybridMultilevel"/>
    <w:tmpl w:val="421206E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3" w15:restartNumberingAfterBreak="0">
    <w:nsid w:val="7C533C86"/>
    <w:multiLevelType w:val="hybridMultilevel"/>
    <w:tmpl w:val="21787C16"/>
    <w:lvl w:ilvl="0" w:tplc="0415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num w:numId="1" w16cid:durableId="912593159">
    <w:abstractNumId w:val="20"/>
  </w:num>
  <w:num w:numId="2" w16cid:durableId="2078938167">
    <w:abstractNumId w:val="40"/>
  </w:num>
  <w:num w:numId="3" w16cid:durableId="608195297">
    <w:abstractNumId w:val="54"/>
  </w:num>
  <w:num w:numId="4" w16cid:durableId="571089375">
    <w:abstractNumId w:val="11"/>
  </w:num>
  <w:num w:numId="5" w16cid:durableId="1550655088">
    <w:abstractNumId w:val="19"/>
  </w:num>
  <w:num w:numId="6" w16cid:durableId="1028679680">
    <w:abstractNumId w:val="33"/>
  </w:num>
  <w:num w:numId="7" w16cid:durableId="615214886">
    <w:abstractNumId w:val="25"/>
  </w:num>
  <w:num w:numId="8" w16cid:durableId="160852841">
    <w:abstractNumId w:val="62"/>
  </w:num>
  <w:num w:numId="9" w16cid:durableId="564025026">
    <w:abstractNumId w:val="55"/>
  </w:num>
  <w:num w:numId="10" w16cid:durableId="1025866956">
    <w:abstractNumId w:val="57"/>
  </w:num>
  <w:num w:numId="11" w16cid:durableId="2077824649">
    <w:abstractNumId w:val="15"/>
  </w:num>
  <w:num w:numId="12" w16cid:durableId="247153422">
    <w:abstractNumId w:val="45"/>
  </w:num>
  <w:num w:numId="13" w16cid:durableId="2033917572">
    <w:abstractNumId w:val="61"/>
  </w:num>
  <w:num w:numId="14" w16cid:durableId="99689932">
    <w:abstractNumId w:val="44"/>
  </w:num>
  <w:num w:numId="15" w16cid:durableId="2110733412">
    <w:abstractNumId w:val="37"/>
  </w:num>
  <w:num w:numId="16" w16cid:durableId="1621717573">
    <w:abstractNumId w:val="29"/>
  </w:num>
  <w:num w:numId="17" w16cid:durableId="2145734281">
    <w:abstractNumId w:val="50"/>
  </w:num>
  <w:num w:numId="18" w16cid:durableId="2017413944">
    <w:abstractNumId w:val="48"/>
  </w:num>
  <w:num w:numId="19" w16cid:durableId="729766087">
    <w:abstractNumId w:val="28"/>
  </w:num>
  <w:num w:numId="20" w16cid:durableId="951061003">
    <w:abstractNumId w:val="30"/>
  </w:num>
  <w:num w:numId="21" w16cid:durableId="1148937017">
    <w:abstractNumId w:val="1"/>
  </w:num>
  <w:num w:numId="22" w16cid:durableId="1436052399">
    <w:abstractNumId w:val="2"/>
  </w:num>
  <w:num w:numId="23" w16cid:durableId="1550023174">
    <w:abstractNumId w:val="3"/>
  </w:num>
  <w:num w:numId="24" w16cid:durableId="405230175">
    <w:abstractNumId w:val="4"/>
  </w:num>
  <w:num w:numId="25" w16cid:durableId="1055353538">
    <w:abstractNumId w:val="5"/>
  </w:num>
  <w:num w:numId="26" w16cid:durableId="1966541994">
    <w:abstractNumId w:val="6"/>
  </w:num>
  <w:num w:numId="27" w16cid:durableId="36899832">
    <w:abstractNumId w:val="7"/>
  </w:num>
  <w:num w:numId="28" w16cid:durableId="1242527101">
    <w:abstractNumId w:val="8"/>
  </w:num>
  <w:num w:numId="29" w16cid:durableId="112595535">
    <w:abstractNumId w:val="9"/>
  </w:num>
  <w:num w:numId="30" w16cid:durableId="223298209">
    <w:abstractNumId w:val="63"/>
  </w:num>
  <w:num w:numId="31" w16cid:durableId="1744140762">
    <w:abstractNumId w:val="26"/>
  </w:num>
  <w:num w:numId="32" w16cid:durableId="1850480675">
    <w:abstractNumId w:val="53"/>
  </w:num>
  <w:num w:numId="33" w16cid:durableId="690299245">
    <w:abstractNumId w:val="21"/>
  </w:num>
  <w:num w:numId="34" w16cid:durableId="42220811">
    <w:abstractNumId w:val="35"/>
  </w:num>
  <w:num w:numId="35" w16cid:durableId="52849983">
    <w:abstractNumId w:val="52"/>
  </w:num>
  <w:num w:numId="36" w16cid:durableId="1607037857">
    <w:abstractNumId w:val="42"/>
  </w:num>
  <w:num w:numId="37" w16cid:durableId="1010375088">
    <w:abstractNumId w:val="16"/>
  </w:num>
  <w:num w:numId="38" w16cid:durableId="722751247">
    <w:abstractNumId w:val="41"/>
  </w:num>
  <w:num w:numId="39" w16cid:durableId="2319588">
    <w:abstractNumId w:val="49"/>
  </w:num>
  <w:num w:numId="40" w16cid:durableId="834344191">
    <w:abstractNumId w:val="32"/>
  </w:num>
  <w:num w:numId="41" w16cid:durableId="1758135380">
    <w:abstractNumId w:val="38"/>
  </w:num>
  <w:num w:numId="42" w16cid:durableId="372004519">
    <w:abstractNumId w:val="27"/>
  </w:num>
  <w:num w:numId="43" w16cid:durableId="108135450">
    <w:abstractNumId w:val="12"/>
  </w:num>
  <w:num w:numId="44" w16cid:durableId="390737082">
    <w:abstractNumId w:val="24"/>
  </w:num>
  <w:num w:numId="45" w16cid:durableId="1768189732">
    <w:abstractNumId w:val="17"/>
  </w:num>
  <w:num w:numId="46" w16cid:durableId="987704485">
    <w:abstractNumId w:val="10"/>
  </w:num>
  <w:num w:numId="47" w16cid:durableId="774524714">
    <w:abstractNumId w:val="18"/>
  </w:num>
  <w:num w:numId="48" w16cid:durableId="574973937">
    <w:abstractNumId w:val="60"/>
  </w:num>
  <w:num w:numId="49" w16cid:durableId="741293512">
    <w:abstractNumId w:val="39"/>
  </w:num>
  <w:num w:numId="50" w16cid:durableId="17775288">
    <w:abstractNumId w:val="51"/>
  </w:num>
  <w:num w:numId="51" w16cid:durableId="1906254651">
    <w:abstractNumId w:val="14"/>
  </w:num>
  <w:num w:numId="52" w16cid:durableId="1084568545">
    <w:abstractNumId w:val="31"/>
  </w:num>
  <w:num w:numId="53" w16cid:durableId="1875925683">
    <w:abstractNumId w:val="23"/>
  </w:num>
  <w:num w:numId="54" w16cid:durableId="1372270093">
    <w:abstractNumId w:val="0"/>
  </w:num>
  <w:num w:numId="55" w16cid:durableId="1898661944">
    <w:abstractNumId w:val="58"/>
  </w:num>
  <w:num w:numId="56" w16cid:durableId="1909267062">
    <w:abstractNumId w:val="56"/>
  </w:num>
  <w:num w:numId="57" w16cid:durableId="1083722781">
    <w:abstractNumId w:val="22"/>
  </w:num>
  <w:num w:numId="58" w16cid:durableId="132409342">
    <w:abstractNumId w:val="13"/>
  </w:num>
  <w:num w:numId="59" w16cid:durableId="1555044634">
    <w:abstractNumId w:val="34"/>
  </w:num>
  <w:num w:numId="60" w16cid:durableId="413092068">
    <w:abstractNumId w:val="43"/>
  </w:num>
  <w:num w:numId="61" w16cid:durableId="700475527">
    <w:abstractNumId w:val="47"/>
  </w:num>
  <w:num w:numId="62" w16cid:durableId="1921332666">
    <w:abstractNumId w:val="36"/>
  </w:num>
  <w:num w:numId="63" w16cid:durableId="1902641290">
    <w:abstractNumId w:val="46"/>
  </w:num>
  <w:num w:numId="64" w16cid:durableId="768235544">
    <w:abstractNumId w:val="5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736D"/>
    <w:rsid w:val="00001D43"/>
    <w:rsid w:val="00007E1F"/>
    <w:rsid w:val="0002359D"/>
    <w:rsid w:val="0003045D"/>
    <w:rsid w:val="00037638"/>
    <w:rsid w:val="00053FCE"/>
    <w:rsid w:val="00083933"/>
    <w:rsid w:val="00084A70"/>
    <w:rsid w:val="000854DB"/>
    <w:rsid w:val="0008592B"/>
    <w:rsid w:val="00091E92"/>
    <w:rsid w:val="000951EB"/>
    <w:rsid w:val="0009582A"/>
    <w:rsid w:val="00095C0E"/>
    <w:rsid w:val="00097789"/>
    <w:rsid w:val="000A0577"/>
    <w:rsid w:val="000A2B9F"/>
    <w:rsid w:val="000A2D0F"/>
    <w:rsid w:val="000A6376"/>
    <w:rsid w:val="000B0626"/>
    <w:rsid w:val="000B3405"/>
    <w:rsid w:val="000C12F0"/>
    <w:rsid w:val="000C78D8"/>
    <w:rsid w:val="000E6D20"/>
    <w:rsid w:val="00113FC8"/>
    <w:rsid w:val="001142EB"/>
    <w:rsid w:val="00116305"/>
    <w:rsid w:val="00117A0C"/>
    <w:rsid w:val="0012369A"/>
    <w:rsid w:val="0014003A"/>
    <w:rsid w:val="00146D49"/>
    <w:rsid w:val="00153695"/>
    <w:rsid w:val="001579F8"/>
    <w:rsid w:val="00180DBD"/>
    <w:rsid w:val="0018400E"/>
    <w:rsid w:val="001871EA"/>
    <w:rsid w:val="00190808"/>
    <w:rsid w:val="00190DAB"/>
    <w:rsid w:val="00195FA1"/>
    <w:rsid w:val="00196B3D"/>
    <w:rsid w:val="001E3A44"/>
    <w:rsid w:val="00201BD3"/>
    <w:rsid w:val="00205800"/>
    <w:rsid w:val="00207C7B"/>
    <w:rsid w:val="00227136"/>
    <w:rsid w:val="0023312D"/>
    <w:rsid w:val="00240651"/>
    <w:rsid w:val="00240FE9"/>
    <w:rsid w:val="0024278D"/>
    <w:rsid w:val="0024355D"/>
    <w:rsid w:val="00243A1C"/>
    <w:rsid w:val="002468AE"/>
    <w:rsid w:val="00250010"/>
    <w:rsid w:val="00250FEB"/>
    <w:rsid w:val="002564D9"/>
    <w:rsid w:val="002B6438"/>
    <w:rsid w:val="002B69B0"/>
    <w:rsid w:val="002C4643"/>
    <w:rsid w:val="002C49EB"/>
    <w:rsid w:val="002D58E5"/>
    <w:rsid w:val="002D5954"/>
    <w:rsid w:val="002E2358"/>
    <w:rsid w:val="002E5056"/>
    <w:rsid w:val="002E627C"/>
    <w:rsid w:val="002F3637"/>
    <w:rsid w:val="00300185"/>
    <w:rsid w:val="00307E5E"/>
    <w:rsid w:val="0031007C"/>
    <w:rsid w:val="003123B6"/>
    <w:rsid w:val="00312F72"/>
    <w:rsid w:val="00332CE0"/>
    <w:rsid w:val="0033723B"/>
    <w:rsid w:val="0034507C"/>
    <w:rsid w:val="003519E3"/>
    <w:rsid w:val="00355C24"/>
    <w:rsid w:val="00372121"/>
    <w:rsid w:val="0037287A"/>
    <w:rsid w:val="00374004"/>
    <w:rsid w:val="003748A0"/>
    <w:rsid w:val="00375F2E"/>
    <w:rsid w:val="0037773F"/>
    <w:rsid w:val="00385508"/>
    <w:rsid w:val="003859F5"/>
    <w:rsid w:val="00392390"/>
    <w:rsid w:val="003923F5"/>
    <w:rsid w:val="003925A3"/>
    <w:rsid w:val="00392C27"/>
    <w:rsid w:val="00397D5D"/>
    <w:rsid w:val="003B2BE6"/>
    <w:rsid w:val="003B777E"/>
    <w:rsid w:val="003D6D8D"/>
    <w:rsid w:val="003F149D"/>
    <w:rsid w:val="0040124C"/>
    <w:rsid w:val="00407A4B"/>
    <w:rsid w:val="00410CF7"/>
    <w:rsid w:val="004159CB"/>
    <w:rsid w:val="00417996"/>
    <w:rsid w:val="004407E0"/>
    <w:rsid w:val="00447A46"/>
    <w:rsid w:val="00461982"/>
    <w:rsid w:val="0046291B"/>
    <w:rsid w:val="0046501A"/>
    <w:rsid w:val="00480D1A"/>
    <w:rsid w:val="00485414"/>
    <w:rsid w:val="00486CFA"/>
    <w:rsid w:val="004A3873"/>
    <w:rsid w:val="004A3D65"/>
    <w:rsid w:val="004A3FA4"/>
    <w:rsid w:val="004B6FEC"/>
    <w:rsid w:val="004B7586"/>
    <w:rsid w:val="004C52CF"/>
    <w:rsid w:val="004C5D8A"/>
    <w:rsid w:val="004C63CD"/>
    <w:rsid w:val="00501A09"/>
    <w:rsid w:val="0050418E"/>
    <w:rsid w:val="00504E08"/>
    <w:rsid w:val="0051404C"/>
    <w:rsid w:val="0051623A"/>
    <w:rsid w:val="00523603"/>
    <w:rsid w:val="00527535"/>
    <w:rsid w:val="005425AA"/>
    <w:rsid w:val="005464DB"/>
    <w:rsid w:val="005644F8"/>
    <w:rsid w:val="00566C6C"/>
    <w:rsid w:val="00574067"/>
    <w:rsid w:val="005744ED"/>
    <w:rsid w:val="005747F6"/>
    <w:rsid w:val="0057595C"/>
    <w:rsid w:val="0057736D"/>
    <w:rsid w:val="00594121"/>
    <w:rsid w:val="005B355A"/>
    <w:rsid w:val="005B73F3"/>
    <w:rsid w:val="005D46DC"/>
    <w:rsid w:val="005D56CD"/>
    <w:rsid w:val="005D6392"/>
    <w:rsid w:val="00604D0F"/>
    <w:rsid w:val="006054EB"/>
    <w:rsid w:val="006056B0"/>
    <w:rsid w:val="00605A0B"/>
    <w:rsid w:val="00616B32"/>
    <w:rsid w:val="006233DB"/>
    <w:rsid w:val="006277CA"/>
    <w:rsid w:val="00665DF3"/>
    <w:rsid w:val="006661B9"/>
    <w:rsid w:val="006864F6"/>
    <w:rsid w:val="006971AC"/>
    <w:rsid w:val="006A0FFF"/>
    <w:rsid w:val="006A1C25"/>
    <w:rsid w:val="006A49F2"/>
    <w:rsid w:val="006B6A63"/>
    <w:rsid w:val="006C26E1"/>
    <w:rsid w:val="006C3B8C"/>
    <w:rsid w:val="006C3C89"/>
    <w:rsid w:val="006C524F"/>
    <w:rsid w:val="006C6DEE"/>
    <w:rsid w:val="006D667C"/>
    <w:rsid w:val="006E1F60"/>
    <w:rsid w:val="006F2A7D"/>
    <w:rsid w:val="007015CD"/>
    <w:rsid w:val="00701F9D"/>
    <w:rsid w:val="00726A78"/>
    <w:rsid w:val="00735C68"/>
    <w:rsid w:val="007436FD"/>
    <w:rsid w:val="00766A04"/>
    <w:rsid w:val="007B2BA6"/>
    <w:rsid w:val="007E148E"/>
    <w:rsid w:val="007E5795"/>
    <w:rsid w:val="007F47CF"/>
    <w:rsid w:val="007F49C0"/>
    <w:rsid w:val="007F5DF1"/>
    <w:rsid w:val="00814E6E"/>
    <w:rsid w:val="008224FE"/>
    <w:rsid w:val="008400EE"/>
    <w:rsid w:val="00855BB4"/>
    <w:rsid w:val="00861DAF"/>
    <w:rsid w:val="00863A00"/>
    <w:rsid w:val="00864A70"/>
    <w:rsid w:val="008657A3"/>
    <w:rsid w:val="00876E80"/>
    <w:rsid w:val="008A138E"/>
    <w:rsid w:val="008A2F99"/>
    <w:rsid w:val="008A4687"/>
    <w:rsid w:val="008A4974"/>
    <w:rsid w:val="008E0AFD"/>
    <w:rsid w:val="008E1836"/>
    <w:rsid w:val="008E4BB7"/>
    <w:rsid w:val="008E4F5F"/>
    <w:rsid w:val="008E7CD6"/>
    <w:rsid w:val="008F58B6"/>
    <w:rsid w:val="008F6C13"/>
    <w:rsid w:val="0090020C"/>
    <w:rsid w:val="00901D52"/>
    <w:rsid w:val="0090295D"/>
    <w:rsid w:val="00911AB3"/>
    <w:rsid w:val="00920A39"/>
    <w:rsid w:val="00922773"/>
    <w:rsid w:val="00933BBE"/>
    <w:rsid w:val="00934109"/>
    <w:rsid w:val="00935E27"/>
    <w:rsid w:val="0094421A"/>
    <w:rsid w:val="00973F63"/>
    <w:rsid w:val="00980D72"/>
    <w:rsid w:val="0098125B"/>
    <w:rsid w:val="00987113"/>
    <w:rsid w:val="00993E05"/>
    <w:rsid w:val="009C30DE"/>
    <w:rsid w:val="009D186A"/>
    <w:rsid w:val="009E6726"/>
    <w:rsid w:val="00A20057"/>
    <w:rsid w:val="00A23397"/>
    <w:rsid w:val="00A24B02"/>
    <w:rsid w:val="00A256EF"/>
    <w:rsid w:val="00A30040"/>
    <w:rsid w:val="00A301D5"/>
    <w:rsid w:val="00A31562"/>
    <w:rsid w:val="00A324AC"/>
    <w:rsid w:val="00A3418B"/>
    <w:rsid w:val="00A43E1E"/>
    <w:rsid w:val="00A5454F"/>
    <w:rsid w:val="00A710B9"/>
    <w:rsid w:val="00A83010"/>
    <w:rsid w:val="00A86E74"/>
    <w:rsid w:val="00A946F8"/>
    <w:rsid w:val="00AA15DD"/>
    <w:rsid w:val="00AB2E23"/>
    <w:rsid w:val="00AC1876"/>
    <w:rsid w:val="00AD35C4"/>
    <w:rsid w:val="00AD7EAF"/>
    <w:rsid w:val="00AE20F7"/>
    <w:rsid w:val="00AE3A0D"/>
    <w:rsid w:val="00AE5100"/>
    <w:rsid w:val="00AF37FF"/>
    <w:rsid w:val="00B00367"/>
    <w:rsid w:val="00B1124F"/>
    <w:rsid w:val="00B13F79"/>
    <w:rsid w:val="00B15C78"/>
    <w:rsid w:val="00B230E2"/>
    <w:rsid w:val="00B40EF3"/>
    <w:rsid w:val="00B45F9B"/>
    <w:rsid w:val="00B50D30"/>
    <w:rsid w:val="00B61EF2"/>
    <w:rsid w:val="00B74CAD"/>
    <w:rsid w:val="00B9265E"/>
    <w:rsid w:val="00B9270C"/>
    <w:rsid w:val="00B92EBA"/>
    <w:rsid w:val="00BA3E15"/>
    <w:rsid w:val="00BA7CE0"/>
    <w:rsid w:val="00BE0C5B"/>
    <w:rsid w:val="00BE1434"/>
    <w:rsid w:val="00BE40A4"/>
    <w:rsid w:val="00BE464D"/>
    <w:rsid w:val="00BE607A"/>
    <w:rsid w:val="00BE7B06"/>
    <w:rsid w:val="00BF263B"/>
    <w:rsid w:val="00BF4B9A"/>
    <w:rsid w:val="00BF6936"/>
    <w:rsid w:val="00C30337"/>
    <w:rsid w:val="00C366C5"/>
    <w:rsid w:val="00C44C3D"/>
    <w:rsid w:val="00C47D55"/>
    <w:rsid w:val="00C52621"/>
    <w:rsid w:val="00C53522"/>
    <w:rsid w:val="00C5618E"/>
    <w:rsid w:val="00C57177"/>
    <w:rsid w:val="00C80F49"/>
    <w:rsid w:val="00C830A1"/>
    <w:rsid w:val="00C83BC4"/>
    <w:rsid w:val="00C96AC8"/>
    <w:rsid w:val="00CA4647"/>
    <w:rsid w:val="00CA599A"/>
    <w:rsid w:val="00CB4FCC"/>
    <w:rsid w:val="00CB7958"/>
    <w:rsid w:val="00CE0B23"/>
    <w:rsid w:val="00CE24A5"/>
    <w:rsid w:val="00CE285B"/>
    <w:rsid w:val="00CE4B81"/>
    <w:rsid w:val="00CE5EFB"/>
    <w:rsid w:val="00CE7862"/>
    <w:rsid w:val="00CF035D"/>
    <w:rsid w:val="00CF4CBB"/>
    <w:rsid w:val="00D016C3"/>
    <w:rsid w:val="00D01D42"/>
    <w:rsid w:val="00D04ADF"/>
    <w:rsid w:val="00D04D14"/>
    <w:rsid w:val="00D05C46"/>
    <w:rsid w:val="00D0746C"/>
    <w:rsid w:val="00D1207A"/>
    <w:rsid w:val="00D125E2"/>
    <w:rsid w:val="00D27B5F"/>
    <w:rsid w:val="00D27BA6"/>
    <w:rsid w:val="00D357F2"/>
    <w:rsid w:val="00D35FB0"/>
    <w:rsid w:val="00D46C21"/>
    <w:rsid w:val="00D646FC"/>
    <w:rsid w:val="00D6489F"/>
    <w:rsid w:val="00D67535"/>
    <w:rsid w:val="00D713A4"/>
    <w:rsid w:val="00D7149B"/>
    <w:rsid w:val="00D7201D"/>
    <w:rsid w:val="00D7682B"/>
    <w:rsid w:val="00D771F9"/>
    <w:rsid w:val="00D820BD"/>
    <w:rsid w:val="00D90D22"/>
    <w:rsid w:val="00DA2CD5"/>
    <w:rsid w:val="00DC1B48"/>
    <w:rsid w:val="00DC6A8C"/>
    <w:rsid w:val="00DD3302"/>
    <w:rsid w:val="00DD3B96"/>
    <w:rsid w:val="00DF2DE3"/>
    <w:rsid w:val="00E05221"/>
    <w:rsid w:val="00E060F5"/>
    <w:rsid w:val="00E22D8B"/>
    <w:rsid w:val="00E24424"/>
    <w:rsid w:val="00E45E77"/>
    <w:rsid w:val="00E4681B"/>
    <w:rsid w:val="00E47F76"/>
    <w:rsid w:val="00E509E4"/>
    <w:rsid w:val="00E55230"/>
    <w:rsid w:val="00E617A3"/>
    <w:rsid w:val="00E6579B"/>
    <w:rsid w:val="00E67C6D"/>
    <w:rsid w:val="00E71AFC"/>
    <w:rsid w:val="00E7264F"/>
    <w:rsid w:val="00E76638"/>
    <w:rsid w:val="00E83969"/>
    <w:rsid w:val="00E96BF1"/>
    <w:rsid w:val="00E97338"/>
    <w:rsid w:val="00E977D0"/>
    <w:rsid w:val="00EA4AA9"/>
    <w:rsid w:val="00EC5851"/>
    <w:rsid w:val="00EC5A19"/>
    <w:rsid w:val="00EE5C48"/>
    <w:rsid w:val="00EF3195"/>
    <w:rsid w:val="00EF6821"/>
    <w:rsid w:val="00EF749E"/>
    <w:rsid w:val="00F0107E"/>
    <w:rsid w:val="00F10291"/>
    <w:rsid w:val="00F10513"/>
    <w:rsid w:val="00F24E33"/>
    <w:rsid w:val="00F4035C"/>
    <w:rsid w:val="00F41C58"/>
    <w:rsid w:val="00F41D4A"/>
    <w:rsid w:val="00F43D58"/>
    <w:rsid w:val="00F4698B"/>
    <w:rsid w:val="00F60B49"/>
    <w:rsid w:val="00F65620"/>
    <w:rsid w:val="00F7026A"/>
    <w:rsid w:val="00F80DEF"/>
    <w:rsid w:val="00F91E26"/>
    <w:rsid w:val="00F92D54"/>
    <w:rsid w:val="00FB60E6"/>
    <w:rsid w:val="00FC24E8"/>
    <w:rsid w:val="00FC434C"/>
    <w:rsid w:val="00FD0565"/>
    <w:rsid w:val="00FD16B2"/>
    <w:rsid w:val="00FE2FEE"/>
    <w:rsid w:val="00FE3438"/>
    <w:rsid w:val="00FE70F9"/>
    <w:rsid w:val="00FE71D4"/>
    <w:rsid w:val="00FF3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B83198"/>
  <w15:docId w15:val="{A43CEC2D-7694-4F32-9953-1CDAE675C8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95C0E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BA3E15"/>
    <w:pPr>
      <w:keepNext/>
      <w:keepLines/>
      <w:numPr>
        <w:numId w:val="1"/>
      </w:numPr>
      <w:suppressAutoHyphens/>
      <w:spacing w:before="480" w:after="0" w:line="276" w:lineRule="auto"/>
      <w:outlineLvl w:val="0"/>
    </w:pPr>
    <w:rPr>
      <w:rFonts w:ascii="Calibri Light" w:eastAsia="Times New Roman" w:hAnsi="Calibri Light" w:cs="Calibri Light"/>
      <w:b/>
      <w:bCs/>
      <w:color w:val="2E74B5"/>
      <w:sz w:val="28"/>
      <w:szCs w:val="28"/>
      <w:lang w:eastAsia="zh-CN"/>
    </w:rPr>
  </w:style>
  <w:style w:type="paragraph" w:styleId="Nagwek2">
    <w:name w:val="heading 2"/>
    <w:basedOn w:val="Normalny"/>
    <w:next w:val="Normalny"/>
    <w:link w:val="Nagwek2Znak"/>
    <w:qFormat/>
    <w:rsid w:val="00BA3E15"/>
    <w:pPr>
      <w:keepNext/>
      <w:keepLines/>
      <w:numPr>
        <w:ilvl w:val="1"/>
        <w:numId w:val="1"/>
      </w:numPr>
      <w:suppressAutoHyphens/>
      <w:spacing w:before="200" w:after="0" w:line="254" w:lineRule="auto"/>
      <w:outlineLvl w:val="1"/>
    </w:pPr>
    <w:rPr>
      <w:rFonts w:ascii="Calibri Light" w:eastAsia="Times New Roman" w:hAnsi="Calibri Light" w:cs="Calibri Light"/>
      <w:b/>
      <w:bCs/>
      <w:color w:val="5B9BD5"/>
      <w:sz w:val="26"/>
      <w:szCs w:val="26"/>
      <w:lang w:eastAsia="zh-CN"/>
    </w:rPr>
  </w:style>
  <w:style w:type="paragraph" w:styleId="Nagwek3">
    <w:name w:val="heading 3"/>
    <w:basedOn w:val="Normalny"/>
    <w:next w:val="Normalny"/>
    <w:link w:val="Nagwek3Znak"/>
    <w:qFormat/>
    <w:rsid w:val="00BA3E15"/>
    <w:pPr>
      <w:keepNext/>
      <w:keepLines/>
      <w:numPr>
        <w:ilvl w:val="2"/>
        <w:numId w:val="1"/>
      </w:numPr>
      <w:suppressAutoHyphens/>
      <w:spacing w:before="40" w:after="0" w:line="256" w:lineRule="auto"/>
      <w:outlineLvl w:val="2"/>
    </w:pPr>
    <w:rPr>
      <w:rFonts w:ascii="Cambria" w:eastAsia="Cambria" w:hAnsi="Cambria" w:cs="Cambria"/>
      <w:color w:val="243F60"/>
      <w:sz w:val="24"/>
      <w:szCs w:val="24"/>
      <w:lang w:eastAsia="zh-CN"/>
    </w:rPr>
  </w:style>
  <w:style w:type="paragraph" w:styleId="Nagwek4">
    <w:name w:val="heading 4"/>
    <w:basedOn w:val="Normalny"/>
    <w:next w:val="Tekstpodstawowy"/>
    <w:link w:val="Nagwek4Znak"/>
    <w:qFormat/>
    <w:rsid w:val="00BA3E15"/>
    <w:pPr>
      <w:numPr>
        <w:ilvl w:val="3"/>
        <w:numId w:val="1"/>
      </w:numPr>
      <w:suppressAutoHyphens/>
      <w:spacing w:before="280" w:after="280" w:line="240" w:lineRule="auto"/>
      <w:outlineLvl w:val="3"/>
    </w:pPr>
    <w:rPr>
      <w:rFonts w:ascii="Times New Roman" w:eastAsia="Times New Roman" w:hAnsi="Times New Roman"/>
      <w:b/>
      <w:bCs/>
      <w:color w:val="00000A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rsid w:val="00D27B5F"/>
    <w:pPr>
      <w:spacing w:after="0" w:line="240" w:lineRule="auto"/>
    </w:pPr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rsid w:val="00D27B5F"/>
    <w:rPr>
      <w:rFonts w:ascii="Times New Roman" w:hAnsi="Times New Roman"/>
    </w:rPr>
  </w:style>
  <w:style w:type="character" w:styleId="Odwoanieprzypisudolnego">
    <w:name w:val="footnote reference"/>
    <w:uiPriority w:val="99"/>
    <w:rsid w:val="00D27B5F"/>
    <w:rPr>
      <w:rFonts w:cs="Times New Roman"/>
      <w:vertAlign w:val="superscript"/>
    </w:rPr>
  </w:style>
  <w:style w:type="paragraph" w:customStyle="1" w:styleId="Zwykytekst3">
    <w:name w:val="Zwykły tekst3"/>
    <w:basedOn w:val="Normalny"/>
    <w:uiPriority w:val="99"/>
    <w:rsid w:val="00D27B5F"/>
    <w:pPr>
      <w:suppressAutoHyphens/>
      <w:spacing w:after="0" w:line="240" w:lineRule="auto"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Default">
    <w:name w:val="Default"/>
    <w:rsid w:val="00911AB3"/>
    <w:pPr>
      <w:autoSpaceDE w:val="0"/>
      <w:autoSpaceDN w:val="0"/>
      <w:adjustRightInd w:val="0"/>
    </w:pPr>
    <w:rPr>
      <w:rFonts w:ascii="Cambria" w:eastAsia="Times New Roman" w:hAnsi="Cambria" w:cs="Cambria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E244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Akapit z listą BS,CW_Lista,Colorful List Accent 1,List Paragraph,Akapit z listą4,Akapit z listą1,Średnia siatka 1 — akcent 21,sw tekst,Wypunktowanie,Colorful List - Accent 11,Asia 2  Akapit z listą,tekst normalny,2 heading,A_wyliczenie,mm"/>
    <w:basedOn w:val="Normalny"/>
    <w:qFormat/>
    <w:rsid w:val="0094421A"/>
    <w:pPr>
      <w:suppressAutoHyphens/>
      <w:overflowPunct w:val="0"/>
      <w:spacing w:line="254" w:lineRule="auto"/>
      <w:ind w:left="720"/>
      <w:contextualSpacing/>
    </w:pPr>
    <w:rPr>
      <w:rFonts w:ascii="Times New Roman" w:eastAsia="Lucida Sans Unicode" w:hAnsi="Times New Roman" w:cs="Lucida Sans"/>
      <w:color w:val="00000A"/>
      <w:sz w:val="24"/>
      <w:szCs w:val="24"/>
      <w:lang w:eastAsia="zh-CN" w:bidi="hi-IN"/>
    </w:rPr>
  </w:style>
  <w:style w:type="character" w:customStyle="1" w:styleId="Kolorowalistaakcent1Znak">
    <w:name w:val="Kolorowa lista — akcent 1 Znak"/>
    <w:aliases w:val="L1 Znak,Numerowanie Znak,Akapit z listą5 Znak,T_SZ_List Paragraph Znak,normalny tekst Znak,Akapit z listą Znak,Akapit z listą BS Znak,Kolorowe cieniowanie — akcent 3 Znak,Kolorowa lista — akcent 11 Znak,CW_Lista Znak"/>
    <w:link w:val="Kolorowalistaakcent11"/>
    <w:qFormat/>
    <w:locked/>
    <w:rsid w:val="00F41D4A"/>
    <w:rPr>
      <w:rFonts w:ascii="SimSun" w:eastAsia="SimSun" w:hAnsi="SimSun"/>
      <w:lang w:eastAsia="zh-CN"/>
    </w:rPr>
  </w:style>
  <w:style w:type="paragraph" w:customStyle="1" w:styleId="Kolorowalistaakcent11">
    <w:name w:val="Kolorowa lista — akcent 11"/>
    <w:aliases w:val="L1,Numerowanie,Akapit z listą5,T_SZ_List Paragraph,normalny tekst"/>
    <w:basedOn w:val="Normalny"/>
    <w:link w:val="Kolorowalistaakcent1Znak"/>
    <w:uiPriority w:val="99"/>
    <w:qFormat/>
    <w:rsid w:val="00F41D4A"/>
    <w:pPr>
      <w:spacing w:before="20" w:after="40" w:line="252" w:lineRule="auto"/>
      <w:ind w:left="720"/>
      <w:contextualSpacing/>
      <w:jc w:val="both"/>
    </w:pPr>
    <w:rPr>
      <w:rFonts w:ascii="SimSun" w:eastAsia="SimSun" w:hAnsi="SimSun"/>
      <w:sz w:val="20"/>
      <w:szCs w:val="20"/>
      <w:lang w:eastAsia="zh-CN"/>
    </w:rPr>
  </w:style>
  <w:style w:type="character" w:customStyle="1" w:styleId="markedcontent">
    <w:name w:val="markedcontent"/>
    <w:basedOn w:val="Domylnaczcionkaakapitu"/>
    <w:rsid w:val="001E3A44"/>
  </w:style>
  <w:style w:type="paragraph" w:styleId="Nagwek">
    <w:name w:val="header"/>
    <w:basedOn w:val="Normalny"/>
    <w:link w:val="NagwekZnak"/>
    <w:uiPriority w:val="99"/>
    <w:unhideWhenUsed/>
    <w:rsid w:val="00EC58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C5851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nhideWhenUsed/>
    <w:rsid w:val="00EC58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EC5851"/>
    <w:rPr>
      <w:sz w:val="22"/>
      <w:szCs w:val="22"/>
      <w:lang w:eastAsia="en-US"/>
    </w:rPr>
  </w:style>
  <w:style w:type="paragraph" w:styleId="Bezodstpw">
    <w:name w:val="No Spacing"/>
    <w:link w:val="BezodstpwZnak"/>
    <w:uiPriority w:val="1"/>
    <w:qFormat/>
    <w:rsid w:val="00EC5851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character" w:customStyle="1" w:styleId="BezodstpwZnak">
    <w:name w:val="Bez odstępów Znak"/>
    <w:link w:val="Bezodstpw"/>
    <w:uiPriority w:val="1"/>
    <w:locked/>
    <w:rsid w:val="00EC5851"/>
    <w:rPr>
      <w:rFonts w:ascii="Times New Roman" w:hAnsi="Times New Roman"/>
      <w:color w:val="000000"/>
      <w:sz w:val="22"/>
    </w:rPr>
  </w:style>
  <w:style w:type="paragraph" w:customStyle="1" w:styleId="Normalny1">
    <w:name w:val="Normalny1"/>
    <w:rsid w:val="00EC5851"/>
    <w:pPr>
      <w:suppressAutoHyphens/>
      <w:autoSpaceDE w:val="0"/>
      <w:autoSpaceDN w:val="0"/>
      <w:textAlignment w:val="baseline"/>
    </w:pPr>
    <w:rPr>
      <w:rFonts w:ascii="Univers-PL" w:eastAsia="Univers-PL" w:hAnsi="Univers-PL" w:cs="Univers-PL"/>
      <w:sz w:val="19"/>
      <w:szCs w:val="19"/>
    </w:rPr>
  </w:style>
  <w:style w:type="character" w:customStyle="1" w:styleId="Nagwek1Znak">
    <w:name w:val="Nagłówek 1 Znak"/>
    <w:basedOn w:val="Domylnaczcionkaakapitu"/>
    <w:link w:val="Nagwek1"/>
    <w:rsid w:val="00BA3E15"/>
    <w:rPr>
      <w:rFonts w:ascii="Calibri Light" w:eastAsia="Times New Roman" w:hAnsi="Calibri Light" w:cs="Calibri Light"/>
      <w:b/>
      <w:bCs/>
      <w:color w:val="2E74B5"/>
      <w:sz w:val="28"/>
      <w:szCs w:val="28"/>
      <w:lang w:eastAsia="zh-CN"/>
    </w:rPr>
  </w:style>
  <w:style w:type="character" w:customStyle="1" w:styleId="Nagwek2Znak">
    <w:name w:val="Nagłówek 2 Znak"/>
    <w:basedOn w:val="Domylnaczcionkaakapitu"/>
    <w:link w:val="Nagwek2"/>
    <w:rsid w:val="00BA3E15"/>
    <w:rPr>
      <w:rFonts w:ascii="Calibri Light" w:eastAsia="Times New Roman" w:hAnsi="Calibri Light" w:cs="Calibri Light"/>
      <w:b/>
      <w:bCs/>
      <w:color w:val="5B9BD5"/>
      <w:sz w:val="26"/>
      <w:szCs w:val="26"/>
      <w:lang w:eastAsia="zh-CN"/>
    </w:rPr>
  </w:style>
  <w:style w:type="character" w:customStyle="1" w:styleId="Nagwek3Znak">
    <w:name w:val="Nagłówek 3 Znak"/>
    <w:basedOn w:val="Domylnaczcionkaakapitu"/>
    <w:link w:val="Nagwek3"/>
    <w:rsid w:val="00BA3E15"/>
    <w:rPr>
      <w:rFonts w:ascii="Cambria" w:eastAsia="Cambria" w:hAnsi="Cambria" w:cs="Cambria"/>
      <w:color w:val="243F60"/>
      <w:sz w:val="24"/>
      <w:szCs w:val="24"/>
      <w:lang w:eastAsia="zh-CN"/>
    </w:rPr>
  </w:style>
  <w:style w:type="character" w:customStyle="1" w:styleId="Nagwek4Znak">
    <w:name w:val="Nagłówek 4 Znak"/>
    <w:basedOn w:val="Domylnaczcionkaakapitu"/>
    <w:link w:val="Nagwek4"/>
    <w:rsid w:val="00BA3E15"/>
    <w:rPr>
      <w:rFonts w:ascii="Times New Roman" w:eastAsia="Times New Roman" w:hAnsi="Times New Roman"/>
      <w:b/>
      <w:bCs/>
      <w:color w:val="00000A"/>
      <w:sz w:val="24"/>
      <w:szCs w:val="24"/>
      <w:lang w:eastAsia="zh-CN"/>
    </w:rPr>
  </w:style>
  <w:style w:type="character" w:customStyle="1" w:styleId="WW8Num2z0">
    <w:name w:val="WW8Num2z0"/>
    <w:rsid w:val="00BA3E15"/>
    <w:rPr>
      <w:rFonts w:cs="Times New Roman"/>
      <w:b/>
      <w:bCs/>
      <w:color w:val="000000"/>
      <w:sz w:val="28"/>
    </w:rPr>
  </w:style>
  <w:style w:type="character" w:customStyle="1" w:styleId="WW8Num2z1">
    <w:name w:val="WW8Num2z1"/>
    <w:rsid w:val="00BA3E15"/>
    <w:rPr>
      <w:rFonts w:eastAsia="Times New Roman" w:cs="Times New Roman"/>
      <w:b/>
      <w:color w:val="000000"/>
      <w:sz w:val="22"/>
      <w:szCs w:val="22"/>
    </w:rPr>
  </w:style>
  <w:style w:type="character" w:customStyle="1" w:styleId="WW8Num2z2">
    <w:name w:val="WW8Num2z2"/>
    <w:rsid w:val="00BA3E15"/>
    <w:rPr>
      <w:rFonts w:cs="Times New Roman"/>
    </w:rPr>
  </w:style>
  <w:style w:type="character" w:customStyle="1" w:styleId="WW8Num3z0">
    <w:name w:val="WW8Num3z0"/>
    <w:rsid w:val="00BA3E15"/>
    <w:rPr>
      <w:rFonts w:ascii="Times New Roman" w:eastAsia="Times New Roman" w:hAnsi="Times New Roman" w:cs="Times New Roman"/>
    </w:rPr>
  </w:style>
  <w:style w:type="character" w:customStyle="1" w:styleId="WW8Num4z0">
    <w:name w:val="WW8Num4z0"/>
    <w:rsid w:val="00BA3E15"/>
    <w:rPr>
      <w:rFonts w:ascii="Symbol" w:hAnsi="Symbol" w:cs="Symbol"/>
      <w:color w:val="000000"/>
      <w:sz w:val="22"/>
    </w:rPr>
  </w:style>
  <w:style w:type="character" w:customStyle="1" w:styleId="WW8Num5z0">
    <w:name w:val="WW8Num5z0"/>
    <w:rsid w:val="00BA3E15"/>
    <w:rPr>
      <w:rFonts w:ascii="Symbol" w:hAnsi="Symbol" w:cs="Symbol" w:hint="default"/>
    </w:rPr>
  </w:style>
  <w:style w:type="character" w:customStyle="1" w:styleId="WW8Num5z1">
    <w:name w:val="WW8Num5z1"/>
    <w:rsid w:val="00BA3E15"/>
    <w:rPr>
      <w:rFonts w:ascii="Courier New" w:hAnsi="Courier New" w:cs="Courier New" w:hint="default"/>
    </w:rPr>
  </w:style>
  <w:style w:type="character" w:customStyle="1" w:styleId="WW8Num5z2">
    <w:name w:val="WW8Num5z2"/>
    <w:rsid w:val="00BA3E15"/>
    <w:rPr>
      <w:rFonts w:ascii="Wingdings" w:hAnsi="Wingdings" w:cs="Wingdings" w:hint="default"/>
    </w:rPr>
  </w:style>
  <w:style w:type="character" w:customStyle="1" w:styleId="WW8Num6z0">
    <w:name w:val="WW8Num6z0"/>
    <w:rsid w:val="00BA3E15"/>
    <w:rPr>
      <w:rFonts w:ascii="Symbol" w:hAnsi="Symbol" w:cs="Symbol" w:hint="default"/>
    </w:rPr>
  </w:style>
  <w:style w:type="character" w:customStyle="1" w:styleId="WW8Num6z1">
    <w:name w:val="WW8Num6z1"/>
    <w:rsid w:val="00BA3E15"/>
    <w:rPr>
      <w:rFonts w:ascii="Courier New" w:hAnsi="Courier New" w:cs="Courier New" w:hint="default"/>
    </w:rPr>
  </w:style>
  <w:style w:type="character" w:customStyle="1" w:styleId="WW8Num6z2">
    <w:name w:val="WW8Num6z2"/>
    <w:rsid w:val="00BA3E15"/>
    <w:rPr>
      <w:rFonts w:ascii="Wingdings" w:hAnsi="Wingdings" w:cs="Wingdings" w:hint="default"/>
    </w:rPr>
  </w:style>
  <w:style w:type="character" w:customStyle="1" w:styleId="WW8Num7z0">
    <w:name w:val="WW8Num7z0"/>
    <w:rsid w:val="00BA3E15"/>
    <w:rPr>
      <w:rFonts w:cs="Times New Roman"/>
    </w:rPr>
  </w:style>
  <w:style w:type="character" w:customStyle="1" w:styleId="WW8Num8z0">
    <w:name w:val="WW8Num8z0"/>
    <w:rsid w:val="00BA3E15"/>
    <w:rPr>
      <w:rFonts w:hint="default"/>
    </w:rPr>
  </w:style>
  <w:style w:type="character" w:customStyle="1" w:styleId="WW8Num9z0">
    <w:name w:val="WW8Num9z0"/>
    <w:rsid w:val="00BA3E15"/>
    <w:rPr>
      <w:rFonts w:hint="default"/>
      <w:color w:val="0070C0"/>
    </w:rPr>
  </w:style>
  <w:style w:type="character" w:customStyle="1" w:styleId="WW8Num10z0">
    <w:name w:val="WW8Num10z0"/>
    <w:rsid w:val="00BA3E15"/>
    <w:rPr>
      <w:rFonts w:hint="default"/>
    </w:rPr>
  </w:style>
  <w:style w:type="character" w:customStyle="1" w:styleId="WW8Num11z0">
    <w:name w:val="WW8Num11z0"/>
    <w:rsid w:val="00BA3E15"/>
    <w:rPr>
      <w:rFonts w:hint="default"/>
    </w:rPr>
  </w:style>
  <w:style w:type="character" w:customStyle="1" w:styleId="WW8Num13z0">
    <w:name w:val="WW8Num13z0"/>
    <w:rsid w:val="00BA3E15"/>
    <w:rPr>
      <w:rFonts w:ascii="Times New Roman" w:eastAsia="Times New Roman" w:hAnsi="Times New Roman" w:cs="Times New Roman" w:hint="default"/>
    </w:rPr>
  </w:style>
  <w:style w:type="character" w:customStyle="1" w:styleId="WW8Num13z1">
    <w:name w:val="WW8Num13z1"/>
    <w:rsid w:val="00BA3E15"/>
    <w:rPr>
      <w:rFonts w:cs="Times New Roman"/>
    </w:rPr>
  </w:style>
  <w:style w:type="character" w:customStyle="1" w:styleId="WW8Num14z0">
    <w:name w:val="WW8Num14z0"/>
    <w:rsid w:val="00BA3E15"/>
    <w:rPr>
      <w:rFonts w:cs="Times New Roman" w:hint="default"/>
    </w:rPr>
  </w:style>
  <w:style w:type="character" w:customStyle="1" w:styleId="WW8Num14z1">
    <w:name w:val="WW8Num14z1"/>
    <w:rsid w:val="00BA3E15"/>
    <w:rPr>
      <w:rFonts w:cs="Times New Roman" w:hint="default"/>
      <w:b w:val="0"/>
    </w:rPr>
  </w:style>
  <w:style w:type="character" w:customStyle="1" w:styleId="WW8Num14z2">
    <w:name w:val="WW8Num14z2"/>
    <w:rsid w:val="00BA3E15"/>
    <w:rPr>
      <w:rFonts w:cs="Times New Roman"/>
    </w:rPr>
  </w:style>
  <w:style w:type="character" w:customStyle="1" w:styleId="WW8Num15z0">
    <w:name w:val="WW8Num15z0"/>
    <w:rsid w:val="00BA3E15"/>
    <w:rPr>
      <w:rFonts w:ascii="Symbol" w:hAnsi="Symbol" w:cs="Symbol" w:hint="default"/>
    </w:rPr>
  </w:style>
  <w:style w:type="character" w:customStyle="1" w:styleId="WW8Num15z1">
    <w:name w:val="WW8Num15z1"/>
    <w:rsid w:val="00BA3E15"/>
    <w:rPr>
      <w:rFonts w:ascii="Courier New" w:hAnsi="Courier New" w:cs="Courier New" w:hint="default"/>
    </w:rPr>
  </w:style>
  <w:style w:type="character" w:customStyle="1" w:styleId="WW8Num15z2">
    <w:name w:val="WW8Num15z2"/>
    <w:rsid w:val="00BA3E15"/>
    <w:rPr>
      <w:rFonts w:ascii="Wingdings" w:hAnsi="Wingdings" w:cs="Wingdings" w:hint="default"/>
    </w:rPr>
  </w:style>
  <w:style w:type="character" w:customStyle="1" w:styleId="WW8Num16z0">
    <w:name w:val="WW8Num16z0"/>
    <w:rsid w:val="00BA3E15"/>
    <w:rPr>
      <w:rFonts w:ascii="Times New Roman" w:hAnsi="Times New Roman" w:cs="Times New Roman" w:hint="default"/>
      <w:color w:val="000000"/>
    </w:rPr>
  </w:style>
  <w:style w:type="character" w:customStyle="1" w:styleId="WW8Num16z1">
    <w:name w:val="WW8Num16z1"/>
    <w:rsid w:val="00BA3E15"/>
    <w:rPr>
      <w:rFonts w:ascii="Courier New" w:hAnsi="Courier New" w:cs="Courier New" w:hint="default"/>
    </w:rPr>
  </w:style>
  <w:style w:type="character" w:customStyle="1" w:styleId="WW8Num16z2">
    <w:name w:val="WW8Num16z2"/>
    <w:rsid w:val="00BA3E15"/>
    <w:rPr>
      <w:rFonts w:ascii="Wingdings" w:hAnsi="Wingdings" w:cs="Wingdings" w:hint="default"/>
    </w:rPr>
  </w:style>
  <w:style w:type="character" w:customStyle="1" w:styleId="WW8Num16z3">
    <w:name w:val="WW8Num16z3"/>
    <w:rsid w:val="00BA3E15"/>
    <w:rPr>
      <w:rFonts w:ascii="Symbol" w:hAnsi="Symbol" w:cs="Symbol" w:hint="default"/>
    </w:rPr>
  </w:style>
  <w:style w:type="character" w:customStyle="1" w:styleId="WW8Num18z0">
    <w:name w:val="WW8Num18z0"/>
    <w:rsid w:val="00BA3E15"/>
    <w:rPr>
      <w:rFonts w:cs="Times New Roman" w:hint="default"/>
      <w:color w:val="0070C0"/>
    </w:rPr>
  </w:style>
  <w:style w:type="character" w:customStyle="1" w:styleId="WW8Num19z0">
    <w:name w:val="WW8Num19z0"/>
    <w:rsid w:val="00BA3E15"/>
    <w:rPr>
      <w:rFonts w:ascii="Symbol" w:hAnsi="Symbol" w:cs="Symbol" w:hint="default"/>
    </w:rPr>
  </w:style>
  <w:style w:type="character" w:customStyle="1" w:styleId="WW8Num19z1">
    <w:name w:val="WW8Num19z1"/>
    <w:rsid w:val="00BA3E15"/>
    <w:rPr>
      <w:rFonts w:ascii="Courier New" w:hAnsi="Courier New" w:cs="Courier New" w:hint="default"/>
    </w:rPr>
  </w:style>
  <w:style w:type="character" w:customStyle="1" w:styleId="WW8Num19z2">
    <w:name w:val="WW8Num19z2"/>
    <w:rsid w:val="00BA3E15"/>
    <w:rPr>
      <w:rFonts w:ascii="Wingdings" w:hAnsi="Wingdings" w:cs="Wingdings" w:hint="default"/>
    </w:rPr>
  </w:style>
  <w:style w:type="character" w:customStyle="1" w:styleId="WW8Num20z0">
    <w:name w:val="WW8Num20z0"/>
    <w:rsid w:val="00BA3E15"/>
    <w:rPr>
      <w:rFonts w:ascii="Symbol" w:hAnsi="Symbol" w:cs="Symbol" w:hint="default"/>
    </w:rPr>
  </w:style>
  <w:style w:type="character" w:customStyle="1" w:styleId="WW8Num20z1">
    <w:name w:val="WW8Num20z1"/>
    <w:rsid w:val="00BA3E15"/>
    <w:rPr>
      <w:rFonts w:ascii="Courier New" w:hAnsi="Courier New" w:cs="Courier New" w:hint="default"/>
    </w:rPr>
  </w:style>
  <w:style w:type="character" w:customStyle="1" w:styleId="WW8Num20z2">
    <w:name w:val="WW8Num20z2"/>
    <w:rsid w:val="00BA3E15"/>
    <w:rPr>
      <w:rFonts w:ascii="Wingdings" w:hAnsi="Wingdings" w:cs="Wingdings" w:hint="default"/>
    </w:rPr>
  </w:style>
  <w:style w:type="character" w:customStyle="1" w:styleId="WW8Num21z0">
    <w:name w:val="WW8Num21z0"/>
    <w:rsid w:val="00BA3E15"/>
    <w:rPr>
      <w:rFonts w:ascii="Wingdings" w:hAnsi="Wingdings" w:cs="Wingdings" w:hint="default"/>
      <w:color w:val="000000"/>
    </w:rPr>
  </w:style>
  <w:style w:type="character" w:customStyle="1" w:styleId="WW8Num21z1">
    <w:name w:val="WW8Num21z1"/>
    <w:rsid w:val="00BA3E15"/>
    <w:rPr>
      <w:rFonts w:ascii="Courier New" w:hAnsi="Courier New" w:cs="Courier New" w:hint="default"/>
    </w:rPr>
  </w:style>
  <w:style w:type="character" w:customStyle="1" w:styleId="WW8Num21z2">
    <w:name w:val="WW8Num21z2"/>
    <w:rsid w:val="00BA3E15"/>
    <w:rPr>
      <w:rFonts w:ascii="Wingdings" w:hAnsi="Wingdings" w:cs="Wingdings" w:hint="default"/>
    </w:rPr>
  </w:style>
  <w:style w:type="character" w:customStyle="1" w:styleId="WW8Num21z3">
    <w:name w:val="WW8Num21z3"/>
    <w:rsid w:val="00BA3E15"/>
    <w:rPr>
      <w:rFonts w:ascii="Symbol" w:hAnsi="Symbol" w:cs="Symbol" w:hint="default"/>
    </w:rPr>
  </w:style>
  <w:style w:type="character" w:customStyle="1" w:styleId="WW8Num22z0">
    <w:name w:val="WW8Num22z0"/>
    <w:rsid w:val="00BA3E15"/>
    <w:rPr>
      <w:rFonts w:ascii="Times New Roman" w:hAnsi="Times New Roman" w:cs="Times New Roman" w:hint="default"/>
      <w:color w:val="000000"/>
    </w:rPr>
  </w:style>
  <w:style w:type="character" w:customStyle="1" w:styleId="WW8Num22z1">
    <w:name w:val="WW8Num22z1"/>
    <w:rsid w:val="00BA3E15"/>
    <w:rPr>
      <w:rFonts w:ascii="Courier New" w:hAnsi="Courier New" w:cs="Courier New" w:hint="default"/>
    </w:rPr>
  </w:style>
  <w:style w:type="character" w:customStyle="1" w:styleId="WW8Num22z2">
    <w:name w:val="WW8Num22z2"/>
    <w:rsid w:val="00BA3E15"/>
    <w:rPr>
      <w:rFonts w:ascii="Wingdings" w:hAnsi="Wingdings" w:cs="Wingdings" w:hint="default"/>
    </w:rPr>
  </w:style>
  <w:style w:type="character" w:customStyle="1" w:styleId="WW8Num22z3">
    <w:name w:val="WW8Num22z3"/>
    <w:rsid w:val="00BA3E15"/>
    <w:rPr>
      <w:rFonts w:ascii="Symbol" w:hAnsi="Symbol" w:cs="Symbol" w:hint="default"/>
    </w:rPr>
  </w:style>
  <w:style w:type="character" w:customStyle="1" w:styleId="WW8Num23z0">
    <w:name w:val="WW8Num23z0"/>
    <w:rsid w:val="00BA3E15"/>
    <w:rPr>
      <w:rFonts w:ascii="Times New Roman" w:hAnsi="Times New Roman" w:cs="Times New Roman" w:hint="default"/>
      <w:color w:val="000000"/>
    </w:rPr>
  </w:style>
  <w:style w:type="character" w:customStyle="1" w:styleId="WW8Num23z1">
    <w:name w:val="WW8Num23z1"/>
    <w:rsid w:val="00BA3E15"/>
    <w:rPr>
      <w:rFonts w:ascii="Courier New" w:hAnsi="Courier New" w:cs="Courier New" w:hint="default"/>
    </w:rPr>
  </w:style>
  <w:style w:type="character" w:customStyle="1" w:styleId="WW8Num23z2">
    <w:name w:val="WW8Num23z2"/>
    <w:rsid w:val="00BA3E15"/>
    <w:rPr>
      <w:rFonts w:ascii="Wingdings" w:hAnsi="Wingdings" w:cs="Wingdings" w:hint="default"/>
    </w:rPr>
  </w:style>
  <w:style w:type="character" w:customStyle="1" w:styleId="WW8Num23z3">
    <w:name w:val="WW8Num23z3"/>
    <w:rsid w:val="00BA3E15"/>
    <w:rPr>
      <w:rFonts w:ascii="Symbol" w:hAnsi="Symbol" w:cs="Symbol" w:hint="default"/>
    </w:rPr>
  </w:style>
  <w:style w:type="character" w:customStyle="1" w:styleId="WW8Num24z0">
    <w:name w:val="WW8Num24z0"/>
    <w:rsid w:val="00BA3E15"/>
    <w:rPr>
      <w:rFonts w:hint="default"/>
      <w:color w:val="0070C0"/>
    </w:rPr>
  </w:style>
  <w:style w:type="character" w:customStyle="1" w:styleId="WW8Num26z0">
    <w:name w:val="WW8Num26z0"/>
    <w:rsid w:val="00BA3E15"/>
    <w:rPr>
      <w:rFonts w:hint="default"/>
    </w:rPr>
  </w:style>
  <w:style w:type="character" w:customStyle="1" w:styleId="WW8Num28z0">
    <w:name w:val="WW8Num28z0"/>
    <w:rsid w:val="00BA3E15"/>
    <w:rPr>
      <w:rFonts w:ascii="Times New Roman" w:eastAsia="Times New Roman" w:hAnsi="Times New Roman" w:cs="Times New Roman" w:hint="default"/>
    </w:rPr>
  </w:style>
  <w:style w:type="character" w:customStyle="1" w:styleId="WW8Num28z1">
    <w:name w:val="WW8Num28z1"/>
    <w:rsid w:val="00BA3E15"/>
    <w:rPr>
      <w:rFonts w:cs="Times New Roman"/>
    </w:rPr>
  </w:style>
  <w:style w:type="character" w:customStyle="1" w:styleId="WW8Num29z0">
    <w:name w:val="WW8Num29z0"/>
    <w:rsid w:val="00BA3E15"/>
    <w:rPr>
      <w:rFonts w:hint="default"/>
    </w:rPr>
  </w:style>
  <w:style w:type="character" w:customStyle="1" w:styleId="WW8Num30z0">
    <w:name w:val="WW8Num30z0"/>
    <w:rsid w:val="00BA3E15"/>
    <w:rPr>
      <w:rFonts w:eastAsia="Calibri" w:cs="Calibri" w:hint="default"/>
      <w:b w:val="0"/>
    </w:rPr>
  </w:style>
  <w:style w:type="character" w:customStyle="1" w:styleId="WW8Num30z1">
    <w:name w:val="WW8Num30z1"/>
    <w:rsid w:val="00BA3E15"/>
    <w:rPr>
      <w:rFonts w:ascii="Calibri" w:hAnsi="Calibri" w:cs="Calibri" w:hint="default"/>
      <w:b w:val="0"/>
      <w:sz w:val="20"/>
    </w:rPr>
  </w:style>
  <w:style w:type="character" w:customStyle="1" w:styleId="WW8Num31z0">
    <w:name w:val="WW8Num31z0"/>
    <w:rsid w:val="00BA3E15"/>
    <w:rPr>
      <w:rFonts w:ascii="Wingdings" w:hAnsi="Wingdings" w:cs="Wingdings" w:hint="default"/>
    </w:rPr>
  </w:style>
  <w:style w:type="character" w:customStyle="1" w:styleId="WW8Num31z1">
    <w:name w:val="WW8Num31z1"/>
    <w:rsid w:val="00BA3E15"/>
    <w:rPr>
      <w:rFonts w:ascii="Courier New" w:hAnsi="Courier New" w:cs="Courier New" w:hint="default"/>
    </w:rPr>
  </w:style>
  <w:style w:type="character" w:customStyle="1" w:styleId="WW8Num31z3">
    <w:name w:val="WW8Num31z3"/>
    <w:rsid w:val="00BA3E15"/>
    <w:rPr>
      <w:rFonts w:ascii="Symbol" w:hAnsi="Symbol" w:cs="Symbol" w:hint="default"/>
    </w:rPr>
  </w:style>
  <w:style w:type="character" w:customStyle="1" w:styleId="WW8Num32z0">
    <w:name w:val="WW8Num32z0"/>
    <w:rsid w:val="00BA3E15"/>
    <w:rPr>
      <w:rFonts w:ascii="Symbol" w:hAnsi="Symbol" w:cs="Symbol" w:hint="default"/>
      <w:b w:val="0"/>
    </w:rPr>
  </w:style>
  <w:style w:type="character" w:customStyle="1" w:styleId="WW8Num32z1">
    <w:name w:val="WW8Num32z1"/>
    <w:rsid w:val="00BA3E15"/>
    <w:rPr>
      <w:rFonts w:ascii="Calibri" w:hAnsi="Calibri" w:cs="Calibri" w:hint="default"/>
      <w:b w:val="0"/>
      <w:sz w:val="20"/>
    </w:rPr>
  </w:style>
  <w:style w:type="character" w:customStyle="1" w:styleId="WW8Num33z0">
    <w:name w:val="WW8Num33z0"/>
    <w:rsid w:val="00BA3E15"/>
    <w:rPr>
      <w:rFonts w:ascii="Symbol" w:hAnsi="Symbol" w:cs="Symbol" w:hint="default"/>
      <w:position w:val="0"/>
      <w:sz w:val="24"/>
      <w:vertAlign w:val="baseline"/>
    </w:rPr>
  </w:style>
  <w:style w:type="character" w:customStyle="1" w:styleId="WW8Num33z1">
    <w:name w:val="WW8Num33z1"/>
    <w:rsid w:val="00BA3E15"/>
    <w:rPr>
      <w:rFonts w:ascii="Courier New" w:hAnsi="Courier New" w:cs="Courier New" w:hint="default"/>
    </w:rPr>
  </w:style>
  <w:style w:type="character" w:customStyle="1" w:styleId="WW8Num33z2">
    <w:name w:val="WW8Num33z2"/>
    <w:rsid w:val="00BA3E15"/>
    <w:rPr>
      <w:rFonts w:ascii="Wingdings" w:hAnsi="Wingdings" w:cs="Wingdings" w:hint="default"/>
    </w:rPr>
  </w:style>
  <w:style w:type="character" w:customStyle="1" w:styleId="WW8Num33z3">
    <w:name w:val="WW8Num33z3"/>
    <w:rsid w:val="00BA3E15"/>
    <w:rPr>
      <w:rFonts w:ascii="Symbol" w:hAnsi="Symbol" w:cs="Symbol" w:hint="default"/>
    </w:rPr>
  </w:style>
  <w:style w:type="character" w:customStyle="1" w:styleId="WW8Num34z0">
    <w:name w:val="WW8Num34z0"/>
    <w:rsid w:val="00BA3E15"/>
    <w:rPr>
      <w:rFonts w:eastAsia="Calibri" w:cs="Calibri" w:hint="default"/>
      <w:b w:val="0"/>
    </w:rPr>
  </w:style>
  <w:style w:type="character" w:customStyle="1" w:styleId="WW8Num34z1">
    <w:name w:val="WW8Num34z1"/>
    <w:rsid w:val="00BA3E15"/>
    <w:rPr>
      <w:rFonts w:ascii="Calibri" w:hAnsi="Calibri" w:cs="Calibri" w:hint="default"/>
      <w:b w:val="0"/>
      <w:sz w:val="20"/>
    </w:rPr>
  </w:style>
  <w:style w:type="character" w:customStyle="1" w:styleId="WW8Num35z0">
    <w:name w:val="WW8Num35z0"/>
    <w:rsid w:val="00BA3E15"/>
    <w:rPr>
      <w:rFonts w:hint="default"/>
    </w:rPr>
  </w:style>
  <w:style w:type="character" w:customStyle="1" w:styleId="WW8Num36z0">
    <w:name w:val="WW8Num36z0"/>
    <w:rsid w:val="00BA3E15"/>
    <w:rPr>
      <w:rFonts w:ascii="Arial" w:eastAsia="Times New Roman" w:hAnsi="Arial" w:cs="Arial" w:hint="default"/>
    </w:rPr>
  </w:style>
  <w:style w:type="character" w:customStyle="1" w:styleId="WW8Num36z1">
    <w:name w:val="WW8Num36z1"/>
    <w:rsid w:val="00BA3E15"/>
    <w:rPr>
      <w:rFonts w:ascii="Courier New" w:hAnsi="Courier New" w:cs="Courier New" w:hint="default"/>
      <w:color w:val="0070C0"/>
    </w:rPr>
  </w:style>
  <w:style w:type="character" w:customStyle="1" w:styleId="WW8Num36z2">
    <w:name w:val="WW8Num36z2"/>
    <w:rsid w:val="00BA3E15"/>
    <w:rPr>
      <w:rFonts w:ascii="Wingdings" w:hAnsi="Wingdings" w:cs="Wingdings" w:hint="default"/>
    </w:rPr>
  </w:style>
  <w:style w:type="character" w:customStyle="1" w:styleId="WW8Num36z3">
    <w:name w:val="WW8Num36z3"/>
    <w:rsid w:val="00BA3E15"/>
    <w:rPr>
      <w:rFonts w:ascii="Symbol" w:hAnsi="Symbol" w:cs="Symbol" w:hint="default"/>
    </w:rPr>
  </w:style>
  <w:style w:type="character" w:customStyle="1" w:styleId="WW8Num36z4">
    <w:name w:val="WW8Num36z4"/>
    <w:rsid w:val="00BA3E15"/>
    <w:rPr>
      <w:rFonts w:ascii="Courier New" w:hAnsi="Courier New" w:cs="Courier New" w:hint="default"/>
    </w:rPr>
  </w:style>
  <w:style w:type="character" w:customStyle="1" w:styleId="WW8Num37z0">
    <w:name w:val="WW8Num37z0"/>
    <w:rsid w:val="00BA3E15"/>
    <w:rPr>
      <w:rFonts w:hint="default"/>
    </w:rPr>
  </w:style>
  <w:style w:type="character" w:customStyle="1" w:styleId="WW8Num38z0">
    <w:name w:val="WW8Num38z0"/>
    <w:rsid w:val="00BA3E15"/>
    <w:rPr>
      <w:rFonts w:hint="default"/>
      <w:b w:val="0"/>
    </w:rPr>
  </w:style>
  <w:style w:type="character" w:customStyle="1" w:styleId="WW8Num39z0">
    <w:name w:val="WW8Num39z0"/>
    <w:rsid w:val="00BA3E15"/>
    <w:rPr>
      <w:rFonts w:cs="Times New Roman" w:hint="default"/>
    </w:rPr>
  </w:style>
  <w:style w:type="character" w:customStyle="1" w:styleId="WW8Num39z1">
    <w:name w:val="WW8Num39z1"/>
    <w:rsid w:val="00BA3E15"/>
    <w:rPr>
      <w:rFonts w:cs="Times New Roman"/>
    </w:rPr>
  </w:style>
  <w:style w:type="character" w:customStyle="1" w:styleId="WW8Num40z0">
    <w:name w:val="WW8Num40z0"/>
    <w:rsid w:val="00BA3E15"/>
    <w:rPr>
      <w:rFonts w:cs="Times New Roman" w:hint="default"/>
      <w:b w:val="0"/>
    </w:rPr>
  </w:style>
  <w:style w:type="character" w:customStyle="1" w:styleId="WW8Num40z1">
    <w:name w:val="WW8Num40z1"/>
    <w:rsid w:val="00BA3E15"/>
    <w:rPr>
      <w:rFonts w:cs="Times New Roman"/>
    </w:rPr>
  </w:style>
  <w:style w:type="character" w:customStyle="1" w:styleId="WW8Num41z0">
    <w:name w:val="WW8Num41z0"/>
    <w:rsid w:val="00BA3E15"/>
    <w:rPr>
      <w:rFonts w:hint="default"/>
    </w:rPr>
  </w:style>
  <w:style w:type="character" w:customStyle="1" w:styleId="WW8Num42z0">
    <w:name w:val="WW8Num42z0"/>
    <w:rsid w:val="00BA3E15"/>
    <w:rPr>
      <w:rFonts w:ascii="Symbol" w:hAnsi="Symbol" w:cs="Symbol" w:hint="default"/>
    </w:rPr>
  </w:style>
  <w:style w:type="character" w:customStyle="1" w:styleId="WW8Num42z1">
    <w:name w:val="WW8Num42z1"/>
    <w:rsid w:val="00BA3E15"/>
    <w:rPr>
      <w:rFonts w:ascii="Courier New" w:hAnsi="Courier New" w:cs="Courier New" w:hint="default"/>
    </w:rPr>
  </w:style>
  <w:style w:type="character" w:customStyle="1" w:styleId="WW8Num42z2">
    <w:name w:val="WW8Num42z2"/>
    <w:rsid w:val="00BA3E15"/>
    <w:rPr>
      <w:rFonts w:ascii="Wingdings" w:hAnsi="Wingdings" w:cs="Wingdings" w:hint="default"/>
    </w:rPr>
  </w:style>
  <w:style w:type="character" w:customStyle="1" w:styleId="WW8Num43z0">
    <w:name w:val="WW8Num43z0"/>
    <w:rsid w:val="00BA3E15"/>
    <w:rPr>
      <w:rFonts w:hint="default"/>
    </w:rPr>
  </w:style>
  <w:style w:type="character" w:customStyle="1" w:styleId="WW8Num44z0">
    <w:name w:val="WW8Num44z0"/>
    <w:rsid w:val="00BA3E15"/>
    <w:rPr>
      <w:rFonts w:ascii="Symbol" w:hAnsi="Symbol" w:cs="Symbol" w:hint="default"/>
      <w:color w:val="000000"/>
    </w:rPr>
  </w:style>
  <w:style w:type="character" w:customStyle="1" w:styleId="WW8Num44z1">
    <w:name w:val="WW8Num44z1"/>
    <w:rsid w:val="00BA3E15"/>
    <w:rPr>
      <w:rFonts w:ascii="Courier New" w:hAnsi="Courier New" w:cs="Courier New" w:hint="default"/>
    </w:rPr>
  </w:style>
  <w:style w:type="character" w:customStyle="1" w:styleId="WW8Num44z2">
    <w:name w:val="WW8Num44z2"/>
    <w:rsid w:val="00BA3E15"/>
    <w:rPr>
      <w:rFonts w:ascii="Wingdings" w:hAnsi="Wingdings" w:cs="Wingdings" w:hint="default"/>
    </w:rPr>
  </w:style>
  <w:style w:type="character" w:customStyle="1" w:styleId="WW8Num44z3">
    <w:name w:val="WW8Num44z3"/>
    <w:rsid w:val="00BA3E15"/>
    <w:rPr>
      <w:rFonts w:ascii="Symbol" w:hAnsi="Symbol" w:cs="Symbol" w:hint="default"/>
    </w:rPr>
  </w:style>
  <w:style w:type="character" w:customStyle="1" w:styleId="WW8Num45z0">
    <w:name w:val="WW8Num45z0"/>
    <w:rsid w:val="00BA3E15"/>
    <w:rPr>
      <w:b/>
      <w:bCs/>
      <w:sz w:val="20"/>
    </w:rPr>
  </w:style>
  <w:style w:type="character" w:customStyle="1" w:styleId="WW8Num46z0">
    <w:name w:val="WW8Num46z0"/>
    <w:rsid w:val="00BA3E15"/>
    <w:rPr>
      <w:rFonts w:hint="default"/>
      <w:color w:val="0070C0"/>
    </w:rPr>
  </w:style>
  <w:style w:type="character" w:customStyle="1" w:styleId="WW8NumSt9z0">
    <w:name w:val="WW8NumSt9z0"/>
    <w:rsid w:val="00BA3E15"/>
    <w:rPr>
      <w:rFonts w:ascii="Symbol" w:hAnsi="Symbol" w:cs="Symbol" w:hint="default"/>
    </w:rPr>
  </w:style>
  <w:style w:type="character" w:customStyle="1" w:styleId="Domylnaczcionkaakapitu1">
    <w:name w:val="Domyślna czcionka akapitu1"/>
    <w:rsid w:val="00BA3E15"/>
  </w:style>
  <w:style w:type="character" w:customStyle="1" w:styleId="Tekstpodstawowy2Znak">
    <w:name w:val="Tekst podstawowy 2 Znak"/>
    <w:rsid w:val="00BA3E15"/>
    <w:rPr>
      <w:sz w:val="24"/>
      <w:szCs w:val="24"/>
      <w:lang w:val="pl-PL" w:bidi="ar-SA"/>
    </w:rPr>
  </w:style>
  <w:style w:type="character" w:styleId="Numerstrony">
    <w:name w:val="page number"/>
    <w:basedOn w:val="Domylnaczcionkaakapitu1"/>
    <w:rsid w:val="00BA3E15"/>
  </w:style>
  <w:style w:type="character" w:customStyle="1" w:styleId="TekstpodstawowyZnak">
    <w:name w:val="Tekst podstawowy Znak"/>
    <w:rsid w:val="00BA3E15"/>
    <w:rPr>
      <w:sz w:val="24"/>
      <w:szCs w:val="24"/>
    </w:rPr>
  </w:style>
  <w:style w:type="character" w:customStyle="1" w:styleId="Odwoaniedokomentarza1">
    <w:name w:val="Odwołanie do komentarza1"/>
    <w:rsid w:val="00BA3E15"/>
    <w:rPr>
      <w:sz w:val="16"/>
      <w:szCs w:val="16"/>
    </w:rPr>
  </w:style>
  <w:style w:type="character" w:customStyle="1" w:styleId="TekstkomentarzaZnak">
    <w:name w:val="Tekst komentarza Znak"/>
    <w:basedOn w:val="Domylnaczcionkaakapitu1"/>
    <w:rsid w:val="00BA3E15"/>
  </w:style>
  <w:style w:type="character" w:customStyle="1" w:styleId="TekstdymkaZnak">
    <w:name w:val="Tekst dymka Znak"/>
    <w:rsid w:val="00BA3E15"/>
    <w:rPr>
      <w:rFonts w:ascii="Segoe UI" w:hAnsi="Segoe UI" w:cs="Segoe UI"/>
      <w:sz w:val="18"/>
      <w:szCs w:val="18"/>
    </w:rPr>
  </w:style>
  <w:style w:type="character" w:customStyle="1" w:styleId="TematkomentarzaZnak">
    <w:name w:val="Temat komentarza Znak"/>
    <w:rsid w:val="00BA3E15"/>
    <w:rPr>
      <w:b/>
      <w:bCs/>
    </w:rPr>
  </w:style>
  <w:style w:type="character" w:styleId="Hipercze">
    <w:name w:val="Hyperlink"/>
    <w:rsid w:val="00BA3E15"/>
    <w:rPr>
      <w:color w:val="0563C1"/>
      <w:u w:val="single"/>
    </w:rPr>
  </w:style>
  <w:style w:type="character" w:customStyle="1" w:styleId="UyteHipercze1">
    <w:name w:val="UżyteHiperłącze1"/>
    <w:rsid w:val="00BA3E15"/>
    <w:rPr>
      <w:color w:val="800080"/>
      <w:u w:val="single"/>
    </w:rPr>
  </w:style>
  <w:style w:type="character" w:customStyle="1" w:styleId="PodpisZnak">
    <w:name w:val="Podpis Znak"/>
    <w:rsid w:val="00BA3E15"/>
    <w:rPr>
      <w:rFonts w:ascii="Calibri" w:eastAsia="Calibri" w:hAnsi="Calibri" w:cs="Arial"/>
      <w:i/>
      <w:iCs/>
      <w:color w:val="00000A"/>
      <w:sz w:val="24"/>
      <w:szCs w:val="24"/>
    </w:rPr>
  </w:style>
  <w:style w:type="character" w:customStyle="1" w:styleId="TekstpodstawowywcityZnak">
    <w:name w:val="Tekst podstawowy wcięty Znak"/>
    <w:rsid w:val="00BA3E15"/>
    <w:rPr>
      <w:rFonts w:ascii="Calibri" w:eastAsia="Calibri" w:hAnsi="Calibri" w:cs="Times New Roman"/>
    </w:rPr>
  </w:style>
  <w:style w:type="character" w:customStyle="1" w:styleId="TekstpodstawowyzwciciemZnak">
    <w:name w:val="Tekst podstawowy z wcięciem Znak"/>
    <w:rsid w:val="00BA3E15"/>
    <w:rPr>
      <w:rFonts w:ascii="Calibri" w:eastAsia="Calibri" w:hAnsi="Calibri" w:cs="Calibri"/>
      <w:sz w:val="22"/>
      <w:szCs w:val="22"/>
    </w:rPr>
  </w:style>
  <w:style w:type="character" w:customStyle="1" w:styleId="TekstpodstawowywcityZnak1">
    <w:name w:val="Tekst podstawowy wcięty Znak1"/>
    <w:rsid w:val="00BA3E15"/>
    <w:rPr>
      <w:rFonts w:ascii="Calibri" w:hAnsi="Calibri" w:cs="Calibri"/>
      <w:sz w:val="22"/>
      <w:szCs w:val="22"/>
    </w:rPr>
  </w:style>
  <w:style w:type="character" w:customStyle="1" w:styleId="Tekstpodstawowyzwciciem2Znak">
    <w:name w:val="Tekst podstawowy z wcięciem 2 Znak"/>
    <w:rsid w:val="00BA3E15"/>
    <w:rPr>
      <w:rFonts w:ascii="Calibri" w:eastAsia="Calibri" w:hAnsi="Calibri" w:cs="Calibri"/>
      <w:sz w:val="22"/>
      <w:szCs w:val="22"/>
    </w:rPr>
  </w:style>
  <w:style w:type="character" w:customStyle="1" w:styleId="HeaderChar2">
    <w:name w:val="Header Char2"/>
    <w:rsid w:val="00BA3E15"/>
  </w:style>
  <w:style w:type="character" w:customStyle="1" w:styleId="Znakiprzypiswdolnych">
    <w:name w:val="Znaki przypisów dolnych"/>
    <w:rsid w:val="00BA3E15"/>
    <w:rPr>
      <w:vertAlign w:val="superscript"/>
    </w:rPr>
  </w:style>
  <w:style w:type="character" w:customStyle="1" w:styleId="WW-czeinternetowe">
    <w:name w:val="WW-Łącze internetowe"/>
    <w:rsid w:val="00BA3E15"/>
    <w:rPr>
      <w:color w:val="00000A"/>
      <w:u w:val="single"/>
    </w:rPr>
  </w:style>
  <w:style w:type="character" w:customStyle="1" w:styleId="HeaderChar1">
    <w:name w:val="Header Char1"/>
    <w:rsid w:val="00BA3E15"/>
    <w:rPr>
      <w:rFonts w:ascii="Calibri" w:hAnsi="Calibri" w:cs="Calibri" w:hint="default"/>
    </w:rPr>
  </w:style>
  <w:style w:type="character" w:customStyle="1" w:styleId="ez-toc-section">
    <w:name w:val="ez-toc-section"/>
    <w:rsid w:val="00BA3E15"/>
  </w:style>
  <w:style w:type="character" w:customStyle="1" w:styleId="vctta-title-text">
    <w:name w:val="vc_tta-title-text"/>
    <w:rsid w:val="00BA3E15"/>
  </w:style>
  <w:style w:type="character" w:customStyle="1" w:styleId="tah8b">
    <w:name w:val="tah8b"/>
    <w:rsid w:val="00BA3E15"/>
  </w:style>
  <w:style w:type="character" w:customStyle="1" w:styleId="bold">
    <w:name w:val="bold"/>
    <w:rsid w:val="00BA3E15"/>
    <w:rPr>
      <w:b/>
      <w:bCs/>
    </w:rPr>
  </w:style>
  <w:style w:type="character" w:customStyle="1" w:styleId="ListLabel1">
    <w:name w:val="ListLabel 1"/>
    <w:rsid w:val="00BA3E15"/>
    <w:rPr>
      <w:b/>
      <w:bCs/>
      <w:sz w:val="20"/>
      <w:szCs w:val="28"/>
    </w:rPr>
  </w:style>
  <w:style w:type="character" w:customStyle="1" w:styleId="ListLabel2">
    <w:name w:val="ListLabel 2"/>
    <w:rsid w:val="00BA3E15"/>
    <w:rPr>
      <w:rFonts w:ascii="Symbol" w:hAnsi="Symbol" w:cs="Symbol" w:hint="default"/>
      <w:sz w:val="20"/>
      <w:szCs w:val="20"/>
    </w:rPr>
  </w:style>
  <w:style w:type="character" w:customStyle="1" w:styleId="ListLabel3">
    <w:name w:val="ListLabel 3"/>
    <w:rsid w:val="00BA3E15"/>
    <w:rPr>
      <w:rFonts w:ascii="Courier New" w:hAnsi="Courier New" w:cs="Courier New" w:hint="default"/>
      <w:sz w:val="20"/>
      <w:szCs w:val="20"/>
    </w:rPr>
  </w:style>
  <w:style w:type="character" w:customStyle="1" w:styleId="ListLabel4">
    <w:name w:val="ListLabel 4"/>
    <w:rsid w:val="00BA3E15"/>
    <w:rPr>
      <w:rFonts w:ascii="Wingdings" w:hAnsi="Wingdings" w:cs="Wingdings" w:hint="default"/>
      <w:sz w:val="20"/>
      <w:szCs w:val="20"/>
    </w:rPr>
  </w:style>
  <w:style w:type="character" w:customStyle="1" w:styleId="ListLabel5">
    <w:name w:val="ListLabel 5"/>
    <w:rsid w:val="00BA3E15"/>
    <w:rPr>
      <w:rFonts w:ascii="Times New Roman" w:eastAsia="Times New Roman" w:hAnsi="Times New Roman" w:cs="Times New Roman" w:hint="default"/>
      <w:sz w:val="20"/>
    </w:rPr>
  </w:style>
  <w:style w:type="character" w:customStyle="1" w:styleId="ListLabel6">
    <w:name w:val="ListLabel 6"/>
    <w:rsid w:val="00BA3E15"/>
    <w:rPr>
      <w:rFonts w:ascii="Arial" w:hAnsi="Arial" w:cs="Courier New" w:hint="default"/>
      <w:sz w:val="20"/>
    </w:rPr>
  </w:style>
  <w:style w:type="character" w:customStyle="1" w:styleId="ListLabel7">
    <w:name w:val="ListLabel 7"/>
    <w:rsid w:val="00BA3E15"/>
    <w:rPr>
      <w:rFonts w:ascii="Wingdings" w:hAnsi="Wingdings" w:cs="Wingdings" w:hint="default"/>
    </w:rPr>
  </w:style>
  <w:style w:type="character" w:customStyle="1" w:styleId="ListLabel8">
    <w:name w:val="ListLabel 8"/>
    <w:rsid w:val="00BA3E15"/>
    <w:rPr>
      <w:rFonts w:ascii="Symbol" w:hAnsi="Symbol" w:cs="Symbol" w:hint="default"/>
    </w:rPr>
  </w:style>
  <w:style w:type="character" w:customStyle="1" w:styleId="ListLabel9">
    <w:name w:val="ListLabel 9"/>
    <w:rsid w:val="00BA3E15"/>
    <w:rPr>
      <w:b/>
      <w:bCs/>
      <w:sz w:val="20"/>
    </w:rPr>
  </w:style>
  <w:style w:type="character" w:customStyle="1" w:styleId="ListLabel10">
    <w:name w:val="ListLabel 10"/>
    <w:rsid w:val="00BA3E15"/>
    <w:rPr>
      <w:b/>
      <w:bCs/>
      <w:sz w:val="20"/>
      <w:szCs w:val="28"/>
    </w:rPr>
  </w:style>
  <w:style w:type="character" w:customStyle="1" w:styleId="ListLabel11">
    <w:name w:val="ListLabel 11"/>
    <w:rsid w:val="00BA3E15"/>
    <w:rPr>
      <w:rFonts w:ascii="Tahoma" w:hAnsi="Tahoma" w:cs="Tahoma" w:hint="default"/>
      <w:sz w:val="20"/>
    </w:rPr>
  </w:style>
  <w:style w:type="character" w:customStyle="1" w:styleId="ListLabel12">
    <w:name w:val="ListLabel 12"/>
    <w:rsid w:val="00BA3E15"/>
    <w:rPr>
      <w:rFonts w:ascii="Arial" w:hAnsi="Arial" w:cs="Courier New" w:hint="default"/>
      <w:sz w:val="20"/>
    </w:rPr>
  </w:style>
  <w:style w:type="character" w:customStyle="1" w:styleId="ListLabel13">
    <w:name w:val="ListLabel 13"/>
    <w:rsid w:val="00BA3E15"/>
    <w:rPr>
      <w:rFonts w:ascii="Wingdings" w:hAnsi="Wingdings" w:cs="Wingdings" w:hint="default"/>
    </w:rPr>
  </w:style>
  <w:style w:type="character" w:customStyle="1" w:styleId="ListLabel14">
    <w:name w:val="ListLabel 14"/>
    <w:rsid w:val="00BA3E15"/>
    <w:rPr>
      <w:rFonts w:ascii="Symbol" w:hAnsi="Symbol" w:cs="Symbol" w:hint="default"/>
    </w:rPr>
  </w:style>
  <w:style w:type="character" w:customStyle="1" w:styleId="ListLabel15">
    <w:name w:val="ListLabel 15"/>
    <w:rsid w:val="00BA3E15"/>
    <w:rPr>
      <w:b/>
      <w:bCs/>
      <w:sz w:val="20"/>
    </w:rPr>
  </w:style>
  <w:style w:type="character" w:customStyle="1" w:styleId="ListLabel16">
    <w:name w:val="ListLabel 16"/>
    <w:rsid w:val="00BA3E15"/>
    <w:rPr>
      <w:rFonts w:ascii="OpenSymbol" w:hAnsi="OpenSymbol" w:cs="OpenSymbol" w:hint="default"/>
    </w:rPr>
  </w:style>
  <w:style w:type="character" w:customStyle="1" w:styleId="ListLabel17">
    <w:name w:val="ListLabel 17"/>
    <w:rsid w:val="00BA3E15"/>
    <w:rPr>
      <w:rFonts w:ascii="Arial" w:hAnsi="Arial" w:cs="Arial" w:hint="default"/>
      <w:sz w:val="20"/>
    </w:rPr>
  </w:style>
  <w:style w:type="character" w:customStyle="1" w:styleId="StopkaZnak1">
    <w:name w:val="Stopka Znak1"/>
    <w:rsid w:val="00BA3E15"/>
    <w:rPr>
      <w:rFonts w:ascii="Calibri" w:hAnsi="Calibri" w:cs="Calibri" w:hint="default"/>
      <w:color w:val="00000A"/>
      <w:sz w:val="22"/>
    </w:rPr>
  </w:style>
  <w:style w:type="character" w:customStyle="1" w:styleId="Tekstpodstawowy2Znak1">
    <w:name w:val="Tekst podstawowy 2 Znak1"/>
    <w:rsid w:val="00BA3E15"/>
    <w:rPr>
      <w:rFonts w:ascii="Calibri" w:hAnsi="Calibri" w:cs="Calibri" w:hint="default"/>
      <w:color w:val="00000A"/>
      <w:sz w:val="22"/>
    </w:rPr>
  </w:style>
  <w:style w:type="character" w:customStyle="1" w:styleId="FontStyle12">
    <w:name w:val="Font Style12"/>
    <w:rsid w:val="00BA3E15"/>
    <w:rPr>
      <w:rFonts w:ascii="Times New Roman" w:hAnsi="Times New Roman" w:cs="Times New Roman" w:hint="default"/>
      <w:color w:val="000000"/>
      <w:sz w:val="22"/>
      <w:szCs w:val="22"/>
    </w:rPr>
  </w:style>
  <w:style w:type="character" w:customStyle="1" w:styleId="apple-converted-space">
    <w:name w:val="apple-converted-space"/>
    <w:rsid w:val="00BA3E15"/>
  </w:style>
  <w:style w:type="character" w:customStyle="1" w:styleId="A14">
    <w:name w:val="A14"/>
    <w:rsid w:val="00BA3E15"/>
    <w:rPr>
      <w:rFonts w:ascii="Helvetica Neue LT W1G" w:hAnsi="Helvetica Neue LT W1G" w:cs="Helvetica Neue LT W1G" w:hint="default"/>
      <w:color w:val="000000"/>
      <w:sz w:val="14"/>
      <w:szCs w:val="14"/>
    </w:rPr>
  </w:style>
  <w:style w:type="character" w:styleId="Pogrubienie">
    <w:name w:val="Strong"/>
    <w:qFormat/>
    <w:rsid w:val="00BA3E15"/>
    <w:rPr>
      <w:b/>
      <w:bCs/>
    </w:rPr>
  </w:style>
  <w:style w:type="character" w:customStyle="1" w:styleId="Nagwek3Znak1">
    <w:name w:val="Nagłówek 3 Znak1"/>
    <w:rsid w:val="00BA3E15"/>
    <w:rPr>
      <w:rFonts w:ascii="Calibri Light" w:eastAsia="Times New Roman" w:hAnsi="Calibri Light" w:cs="Times New Roman"/>
      <w:color w:val="1F3763"/>
      <w:sz w:val="24"/>
      <w:szCs w:val="24"/>
    </w:rPr>
  </w:style>
  <w:style w:type="character" w:styleId="UyteHipercze">
    <w:name w:val="FollowedHyperlink"/>
    <w:uiPriority w:val="99"/>
    <w:rsid w:val="00BA3E15"/>
    <w:rPr>
      <w:color w:val="954F72"/>
      <w:u w:val="single"/>
    </w:rPr>
  </w:style>
  <w:style w:type="character" w:customStyle="1" w:styleId="new">
    <w:name w:val="new"/>
    <w:rsid w:val="00BA3E15"/>
  </w:style>
  <w:style w:type="character" w:customStyle="1" w:styleId="old">
    <w:name w:val="old"/>
    <w:rsid w:val="00BA3E15"/>
  </w:style>
  <w:style w:type="paragraph" w:customStyle="1" w:styleId="Nagwek10">
    <w:name w:val="Nagłówek1"/>
    <w:basedOn w:val="Normalny"/>
    <w:next w:val="Tekstpodstawowy"/>
    <w:rsid w:val="00BA3E15"/>
    <w:pPr>
      <w:keepNext/>
      <w:suppressAutoHyphens/>
      <w:spacing w:before="240" w:after="120" w:line="240" w:lineRule="auto"/>
    </w:pPr>
    <w:rPr>
      <w:rFonts w:ascii="Liberation Sans" w:eastAsia="Microsoft YaHei" w:hAnsi="Liberation Sans" w:cs="Arial"/>
      <w:sz w:val="28"/>
      <w:szCs w:val="28"/>
      <w:lang w:eastAsia="zh-CN"/>
    </w:rPr>
  </w:style>
  <w:style w:type="paragraph" w:styleId="Tekstpodstawowy">
    <w:name w:val="Body Text"/>
    <w:basedOn w:val="Normalny"/>
    <w:link w:val="TekstpodstawowyZnak1"/>
    <w:rsid w:val="00BA3E15"/>
    <w:pPr>
      <w:suppressAutoHyphens/>
      <w:spacing w:after="12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character" w:customStyle="1" w:styleId="TekstpodstawowyZnak1">
    <w:name w:val="Tekst podstawowy Znak1"/>
    <w:basedOn w:val="Domylnaczcionkaakapitu"/>
    <w:link w:val="Tekstpodstawowy"/>
    <w:rsid w:val="00BA3E15"/>
    <w:rPr>
      <w:rFonts w:ascii="Times New Roman" w:eastAsia="Times New Roman" w:hAnsi="Times New Roman"/>
      <w:sz w:val="24"/>
      <w:szCs w:val="24"/>
      <w:lang w:eastAsia="zh-CN"/>
    </w:rPr>
  </w:style>
  <w:style w:type="paragraph" w:styleId="Lista">
    <w:name w:val="List"/>
    <w:basedOn w:val="WW-Tretekstu"/>
    <w:rsid w:val="00BA3E15"/>
    <w:rPr>
      <w:rFonts w:cs="Arial"/>
    </w:rPr>
  </w:style>
  <w:style w:type="paragraph" w:styleId="Legenda">
    <w:name w:val="caption"/>
    <w:basedOn w:val="Normalny"/>
    <w:qFormat/>
    <w:rsid w:val="00BA3E15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Arial"/>
      <w:i/>
      <w:iCs/>
      <w:sz w:val="24"/>
      <w:szCs w:val="24"/>
      <w:lang w:eastAsia="zh-CN"/>
    </w:rPr>
  </w:style>
  <w:style w:type="paragraph" w:customStyle="1" w:styleId="Indeks">
    <w:name w:val="Indeks"/>
    <w:basedOn w:val="Normalny"/>
    <w:rsid w:val="00BA3E15"/>
    <w:pPr>
      <w:suppressLineNumbers/>
      <w:suppressAutoHyphens/>
      <w:spacing w:line="254" w:lineRule="auto"/>
    </w:pPr>
    <w:rPr>
      <w:rFonts w:cs="Arial"/>
      <w:color w:val="00000A"/>
      <w:lang w:eastAsia="zh-CN"/>
    </w:rPr>
  </w:style>
  <w:style w:type="paragraph" w:customStyle="1" w:styleId="Gwkaistopka">
    <w:name w:val="Główka i stopka"/>
    <w:basedOn w:val="Normalny"/>
    <w:rsid w:val="00BA3E15"/>
    <w:pPr>
      <w:suppressLineNumbers/>
      <w:tabs>
        <w:tab w:val="center" w:pos="4819"/>
        <w:tab w:val="right" w:pos="9638"/>
      </w:tabs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paragraph" w:customStyle="1" w:styleId="ZnakZnak1Znak">
    <w:name w:val="Znak Znak1 Znak"/>
    <w:basedOn w:val="Normalny"/>
    <w:rsid w:val="00BA3E15"/>
    <w:pPr>
      <w:suppressAutoHyphens/>
      <w:spacing w:line="240" w:lineRule="exact"/>
    </w:pPr>
    <w:rPr>
      <w:rFonts w:ascii="Tahoma" w:eastAsia="Times New Roman" w:hAnsi="Tahoma" w:cs="Tahoma"/>
      <w:sz w:val="20"/>
      <w:szCs w:val="20"/>
      <w:lang w:val="en-US" w:eastAsia="zh-CN"/>
    </w:rPr>
  </w:style>
  <w:style w:type="paragraph" w:customStyle="1" w:styleId="Tekstpodstawowy21">
    <w:name w:val="Tekst podstawowy 21"/>
    <w:basedOn w:val="Normalny"/>
    <w:rsid w:val="00BA3E15"/>
    <w:pPr>
      <w:tabs>
        <w:tab w:val="left" w:pos="0"/>
      </w:tabs>
      <w:suppressAutoHyphens/>
      <w:spacing w:line="256" w:lineRule="auto"/>
    </w:pPr>
    <w:rPr>
      <w:rFonts w:ascii="Times New Roman" w:eastAsia="Times New Roman" w:hAnsi="Times New Roman"/>
      <w:sz w:val="24"/>
      <w:szCs w:val="24"/>
      <w:lang w:eastAsia="zh-CN"/>
    </w:rPr>
  </w:style>
  <w:style w:type="paragraph" w:styleId="Tekstpodstawowywcity">
    <w:name w:val="Body Text Indent"/>
    <w:basedOn w:val="Normalny"/>
    <w:link w:val="TekstpodstawowywcityZnak2"/>
    <w:rsid w:val="00BA3E15"/>
    <w:pPr>
      <w:suppressAutoHyphens/>
      <w:spacing w:after="120" w:line="256" w:lineRule="auto"/>
      <w:ind w:left="283"/>
    </w:pPr>
    <w:rPr>
      <w:rFonts w:eastAsia="Times New Roman" w:cs="Calibri"/>
      <w:lang w:eastAsia="zh-CN"/>
    </w:rPr>
  </w:style>
  <w:style w:type="character" w:customStyle="1" w:styleId="TekstpodstawowywcityZnak2">
    <w:name w:val="Tekst podstawowy wcięty Znak2"/>
    <w:basedOn w:val="Domylnaczcionkaakapitu"/>
    <w:link w:val="Tekstpodstawowywcity"/>
    <w:rsid w:val="00BA3E15"/>
    <w:rPr>
      <w:rFonts w:eastAsia="Times New Roman" w:cs="Calibri"/>
      <w:sz w:val="22"/>
      <w:szCs w:val="22"/>
      <w:lang w:eastAsia="zh-CN"/>
    </w:rPr>
  </w:style>
  <w:style w:type="paragraph" w:customStyle="1" w:styleId="ZnakZnak1">
    <w:name w:val="Znak Znak1"/>
    <w:basedOn w:val="Normalny"/>
    <w:rsid w:val="00BA3E15"/>
    <w:pPr>
      <w:suppressAutoHyphens/>
      <w:spacing w:line="240" w:lineRule="exact"/>
    </w:pPr>
    <w:rPr>
      <w:rFonts w:ascii="Tahoma" w:eastAsia="Times New Roman" w:hAnsi="Tahoma" w:cs="Tahoma"/>
      <w:sz w:val="20"/>
      <w:szCs w:val="20"/>
      <w:lang w:val="en-US" w:eastAsia="zh-CN"/>
    </w:rPr>
  </w:style>
  <w:style w:type="paragraph" w:customStyle="1" w:styleId="Tekstkomentarza1">
    <w:name w:val="Tekst komentarza1"/>
    <w:basedOn w:val="Normalny"/>
    <w:rsid w:val="00BA3E15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zh-CN"/>
    </w:rPr>
  </w:style>
  <w:style w:type="paragraph" w:styleId="Tekstdymka">
    <w:name w:val="Balloon Text"/>
    <w:basedOn w:val="Normalny"/>
    <w:link w:val="TekstdymkaZnak1"/>
    <w:rsid w:val="00BA3E15"/>
    <w:pPr>
      <w:suppressAutoHyphens/>
      <w:spacing w:after="0" w:line="240" w:lineRule="auto"/>
    </w:pPr>
    <w:rPr>
      <w:rFonts w:ascii="Segoe UI" w:eastAsia="Times New Roman" w:hAnsi="Segoe UI" w:cs="Segoe UI"/>
      <w:sz w:val="18"/>
      <w:szCs w:val="18"/>
      <w:lang w:eastAsia="zh-CN"/>
    </w:rPr>
  </w:style>
  <w:style w:type="character" w:customStyle="1" w:styleId="TekstdymkaZnak1">
    <w:name w:val="Tekst dymka Znak1"/>
    <w:basedOn w:val="Domylnaczcionkaakapitu"/>
    <w:link w:val="Tekstdymka"/>
    <w:rsid w:val="00BA3E15"/>
    <w:rPr>
      <w:rFonts w:ascii="Segoe UI" w:eastAsia="Times New Roman" w:hAnsi="Segoe UI" w:cs="Segoe UI"/>
      <w:sz w:val="18"/>
      <w:szCs w:val="18"/>
      <w:lang w:eastAsia="zh-CN"/>
    </w:rPr>
  </w:style>
  <w:style w:type="paragraph" w:styleId="Tekstkomentarza">
    <w:name w:val="annotation text"/>
    <w:basedOn w:val="Normalny"/>
    <w:link w:val="TekstkomentarzaZnak1"/>
    <w:uiPriority w:val="99"/>
    <w:semiHidden/>
    <w:unhideWhenUsed/>
    <w:rsid w:val="00BA3E15"/>
    <w:pPr>
      <w:spacing w:line="240" w:lineRule="auto"/>
    </w:pPr>
    <w:rPr>
      <w:sz w:val="20"/>
      <w:szCs w:val="20"/>
    </w:rPr>
  </w:style>
  <w:style w:type="character" w:customStyle="1" w:styleId="TekstkomentarzaZnak1">
    <w:name w:val="Tekst komentarza Znak1"/>
    <w:basedOn w:val="Domylnaczcionkaakapitu"/>
    <w:link w:val="Tekstkomentarza"/>
    <w:uiPriority w:val="99"/>
    <w:semiHidden/>
    <w:rsid w:val="00BA3E15"/>
    <w:rPr>
      <w:lang w:eastAsia="en-US"/>
    </w:rPr>
  </w:style>
  <w:style w:type="paragraph" w:styleId="Tematkomentarza">
    <w:name w:val="annotation subject"/>
    <w:basedOn w:val="Tekstkomentarza1"/>
    <w:next w:val="Tekstkomentarza1"/>
    <w:link w:val="TematkomentarzaZnak1"/>
    <w:rsid w:val="00BA3E15"/>
    <w:rPr>
      <w:b/>
      <w:bCs/>
    </w:rPr>
  </w:style>
  <w:style w:type="character" w:customStyle="1" w:styleId="TematkomentarzaZnak1">
    <w:name w:val="Temat komentarza Znak1"/>
    <w:basedOn w:val="TekstkomentarzaZnak1"/>
    <w:link w:val="Tematkomentarza"/>
    <w:rsid w:val="00BA3E15"/>
    <w:rPr>
      <w:rFonts w:ascii="Times New Roman" w:eastAsia="Times New Roman" w:hAnsi="Times New Roman"/>
      <w:b/>
      <w:bCs/>
      <w:lang w:eastAsia="zh-CN"/>
    </w:rPr>
  </w:style>
  <w:style w:type="paragraph" w:customStyle="1" w:styleId="Nagwek31">
    <w:name w:val="Nagłówek 31"/>
    <w:basedOn w:val="Normalny"/>
    <w:next w:val="Normalny"/>
    <w:rsid w:val="00BA3E15"/>
    <w:pPr>
      <w:keepNext/>
      <w:keepLines/>
      <w:suppressAutoHyphens/>
      <w:spacing w:before="40" w:after="0" w:line="254" w:lineRule="auto"/>
      <w:outlineLvl w:val="2"/>
    </w:pPr>
    <w:rPr>
      <w:rFonts w:ascii="Cambria" w:eastAsia="Cambria" w:hAnsi="Cambria" w:cs="Cambria"/>
      <w:color w:val="243F60"/>
      <w:sz w:val="24"/>
      <w:szCs w:val="24"/>
      <w:lang w:eastAsia="zh-CN"/>
    </w:rPr>
  </w:style>
  <w:style w:type="paragraph" w:customStyle="1" w:styleId="msonormal0">
    <w:name w:val="msonormal"/>
    <w:basedOn w:val="Normalny"/>
    <w:rsid w:val="00BA3E15"/>
    <w:pPr>
      <w:suppressAutoHyphens/>
      <w:spacing w:before="280" w:after="280" w:line="240" w:lineRule="auto"/>
    </w:pPr>
    <w:rPr>
      <w:rFonts w:ascii="Times New Roman" w:eastAsia="Times New Roman" w:hAnsi="Times New Roman"/>
      <w:color w:val="00000A"/>
      <w:sz w:val="24"/>
      <w:szCs w:val="24"/>
      <w:lang w:eastAsia="zh-CN"/>
    </w:rPr>
  </w:style>
  <w:style w:type="paragraph" w:styleId="NormalnyWeb">
    <w:name w:val="Normal (Web)"/>
    <w:basedOn w:val="Normalny"/>
    <w:rsid w:val="00BA3E15"/>
    <w:pPr>
      <w:suppressAutoHyphens/>
      <w:spacing w:before="280" w:after="280" w:line="240" w:lineRule="auto"/>
    </w:pPr>
    <w:rPr>
      <w:rFonts w:ascii="Times New Roman" w:eastAsia="Times New Roman" w:hAnsi="Times New Roman"/>
      <w:color w:val="00000A"/>
      <w:sz w:val="24"/>
      <w:szCs w:val="24"/>
      <w:lang w:eastAsia="zh-CN"/>
    </w:rPr>
  </w:style>
  <w:style w:type="paragraph" w:customStyle="1" w:styleId="WW-Tretekstu">
    <w:name w:val="WW-Treść tekstu"/>
    <w:basedOn w:val="Normalny"/>
    <w:rsid w:val="00BA3E15"/>
    <w:pPr>
      <w:suppressAutoHyphens/>
      <w:spacing w:after="140" w:line="288" w:lineRule="auto"/>
    </w:pPr>
    <w:rPr>
      <w:rFonts w:cs="Calibri"/>
      <w:color w:val="00000A"/>
      <w:lang w:eastAsia="zh-CN"/>
    </w:rPr>
  </w:style>
  <w:style w:type="paragraph" w:customStyle="1" w:styleId="Legenda1">
    <w:name w:val="Legenda1"/>
    <w:basedOn w:val="Normalny"/>
    <w:next w:val="Normalny"/>
    <w:rsid w:val="00BA3E15"/>
    <w:pPr>
      <w:suppressAutoHyphens/>
      <w:spacing w:after="0" w:line="240" w:lineRule="auto"/>
    </w:pPr>
    <w:rPr>
      <w:rFonts w:cs="Calibri"/>
      <w:b/>
      <w:bCs/>
      <w:color w:val="00000A"/>
      <w:sz w:val="20"/>
      <w:szCs w:val="20"/>
      <w:lang w:eastAsia="zh-CN"/>
    </w:rPr>
  </w:style>
  <w:style w:type="paragraph" w:styleId="Podpis">
    <w:name w:val="Signature"/>
    <w:basedOn w:val="Normalny"/>
    <w:link w:val="PodpisZnak1"/>
    <w:rsid w:val="00BA3E15"/>
    <w:pPr>
      <w:suppressLineNumbers/>
      <w:suppressAutoHyphens/>
      <w:spacing w:before="120" w:after="120" w:line="254" w:lineRule="auto"/>
    </w:pPr>
    <w:rPr>
      <w:rFonts w:cs="Arial"/>
      <w:i/>
      <w:iCs/>
      <w:color w:val="00000A"/>
      <w:sz w:val="24"/>
      <w:szCs w:val="24"/>
      <w:lang w:eastAsia="zh-CN"/>
    </w:rPr>
  </w:style>
  <w:style w:type="character" w:customStyle="1" w:styleId="PodpisZnak1">
    <w:name w:val="Podpis Znak1"/>
    <w:basedOn w:val="Domylnaczcionkaakapitu"/>
    <w:link w:val="Podpis"/>
    <w:rsid w:val="00BA3E15"/>
    <w:rPr>
      <w:rFonts w:cs="Arial"/>
      <w:i/>
      <w:iCs/>
      <w:color w:val="00000A"/>
      <w:sz w:val="24"/>
      <w:szCs w:val="24"/>
      <w:lang w:eastAsia="zh-CN"/>
    </w:rPr>
  </w:style>
  <w:style w:type="paragraph" w:customStyle="1" w:styleId="Tekstpodstawowyzwciciem1">
    <w:name w:val="Tekst podstawowy z wcięciem1"/>
    <w:basedOn w:val="Tekstpodstawowy"/>
    <w:rsid w:val="00BA3E15"/>
    <w:pPr>
      <w:spacing w:after="160" w:line="254" w:lineRule="auto"/>
      <w:ind w:firstLine="360"/>
    </w:pPr>
    <w:rPr>
      <w:rFonts w:ascii="Calibri" w:eastAsia="Calibri" w:hAnsi="Calibri" w:cs="Calibri"/>
      <w:sz w:val="22"/>
      <w:szCs w:val="22"/>
    </w:rPr>
  </w:style>
  <w:style w:type="paragraph" w:customStyle="1" w:styleId="Tekstpodstawowyzwciciem21">
    <w:name w:val="Tekst podstawowy z wcięciem 21"/>
    <w:basedOn w:val="Tekstpodstawowywcity"/>
    <w:rsid w:val="00BA3E15"/>
    <w:pPr>
      <w:spacing w:after="160" w:line="254" w:lineRule="auto"/>
      <w:ind w:left="360" w:firstLine="360"/>
    </w:pPr>
    <w:rPr>
      <w:rFonts w:eastAsia="Calibri"/>
    </w:rPr>
  </w:style>
  <w:style w:type="paragraph" w:customStyle="1" w:styleId="WW-Gwka">
    <w:name w:val="WW-Główka"/>
    <w:basedOn w:val="Normalny"/>
    <w:rsid w:val="00BA3E15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zh-CN"/>
    </w:rPr>
  </w:style>
  <w:style w:type="paragraph" w:customStyle="1" w:styleId="paramtechheader">
    <w:name w:val="param_tech_header"/>
    <w:basedOn w:val="Normalny"/>
    <w:rsid w:val="00BA3E15"/>
    <w:pPr>
      <w:suppressAutoHyphens/>
      <w:spacing w:before="280" w:after="280" w:line="240" w:lineRule="auto"/>
    </w:pPr>
    <w:rPr>
      <w:rFonts w:ascii="Times New Roman" w:eastAsia="Times New Roman" w:hAnsi="Times New Roman"/>
      <w:color w:val="00000A"/>
      <w:sz w:val="24"/>
      <w:szCs w:val="24"/>
      <w:lang w:eastAsia="zh-CN"/>
    </w:rPr>
  </w:style>
  <w:style w:type="paragraph" w:customStyle="1" w:styleId="paramtech">
    <w:name w:val="param_tech"/>
    <w:basedOn w:val="Normalny"/>
    <w:rsid w:val="00BA3E15"/>
    <w:pPr>
      <w:suppressAutoHyphens/>
      <w:spacing w:before="280" w:after="280" w:line="240" w:lineRule="auto"/>
    </w:pPr>
    <w:rPr>
      <w:rFonts w:ascii="Times New Roman" w:eastAsia="Times New Roman" w:hAnsi="Times New Roman"/>
      <w:color w:val="00000A"/>
      <w:sz w:val="24"/>
      <w:szCs w:val="24"/>
      <w:lang w:eastAsia="zh-CN"/>
    </w:rPr>
  </w:style>
  <w:style w:type="paragraph" w:customStyle="1" w:styleId="p">
    <w:name w:val="p"/>
    <w:rsid w:val="00BA3E15"/>
    <w:pPr>
      <w:suppressAutoHyphens/>
      <w:spacing w:line="336" w:lineRule="auto"/>
    </w:pPr>
    <w:rPr>
      <w:rFonts w:ascii="Arial Narrow" w:hAnsi="Arial Narrow" w:cs="Arial Narrow"/>
      <w:color w:val="00000A"/>
      <w:sz w:val="22"/>
      <w:szCs w:val="22"/>
      <w:lang w:eastAsia="zh-CN"/>
    </w:rPr>
  </w:style>
  <w:style w:type="paragraph" w:customStyle="1" w:styleId="tableCenter">
    <w:name w:val="tableCenter"/>
    <w:rsid w:val="00BA3E15"/>
    <w:pPr>
      <w:suppressAutoHyphens/>
      <w:spacing w:line="276" w:lineRule="auto"/>
      <w:jc w:val="center"/>
    </w:pPr>
    <w:rPr>
      <w:rFonts w:ascii="Arial Narrow" w:hAnsi="Arial Narrow" w:cs="Arial Narrow"/>
      <w:color w:val="00000A"/>
      <w:sz w:val="22"/>
      <w:szCs w:val="22"/>
      <w:lang w:eastAsia="zh-CN"/>
    </w:rPr>
  </w:style>
  <w:style w:type="paragraph" w:customStyle="1" w:styleId="Standard">
    <w:name w:val="Standard"/>
    <w:rsid w:val="00BA3E15"/>
    <w:pPr>
      <w:suppressAutoHyphens/>
    </w:pPr>
    <w:rPr>
      <w:rFonts w:ascii="Times New Roman" w:hAnsi="Times New Roman"/>
      <w:color w:val="00000A"/>
      <w:sz w:val="24"/>
      <w:szCs w:val="24"/>
      <w:lang w:eastAsia="zh-CN"/>
    </w:rPr>
  </w:style>
  <w:style w:type="paragraph" w:customStyle="1" w:styleId="center">
    <w:name w:val="center"/>
    <w:rsid w:val="00BA3E15"/>
    <w:pPr>
      <w:suppressAutoHyphens/>
      <w:spacing w:after="200" w:line="276" w:lineRule="auto"/>
      <w:jc w:val="center"/>
    </w:pPr>
    <w:rPr>
      <w:rFonts w:ascii="Arial Narrow" w:hAnsi="Arial Narrow" w:cs="Arial Narrow"/>
      <w:color w:val="00000A"/>
      <w:sz w:val="22"/>
      <w:szCs w:val="22"/>
      <w:lang w:eastAsia="zh-CN"/>
    </w:rPr>
  </w:style>
  <w:style w:type="paragraph" w:customStyle="1" w:styleId="ZnakZnak1Znak0">
    <w:name w:val="Znak Znak1 Znak"/>
    <w:basedOn w:val="Normalny"/>
    <w:rsid w:val="00BA3E15"/>
    <w:pPr>
      <w:suppressAutoHyphens/>
      <w:spacing w:line="240" w:lineRule="exact"/>
    </w:pPr>
    <w:rPr>
      <w:rFonts w:ascii="Tahoma" w:hAnsi="Tahoma" w:cs="Tahoma"/>
      <w:color w:val="00000A"/>
      <w:sz w:val="20"/>
      <w:szCs w:val="20"/>
      <w:lang w:val="en-US" w:eastAsia="zh-CN"/>
    </w:rPr>
  </w:style>
  <w:style w:type="paragraph" w:customStyle="1" w:styleId="Zawartoramki">
    <w:name w:val="Zawartość ramki"/>
    <w:basedOn w:val="Normalny"/>
    <w:rsid w:val="00BA3E15"/>
    <w:pPr>
      <w:suppressAutoHyphens/>
      <w:spacing w:line="254" w:lineRule="auto"/>
    </w:pPr>
    <w:rPr>
      <w:rFonts w:cs="Calibri"/>
      <w:color w:val="00000A"/>
      <w:lang w:eastAsia="zh-CN"/>
    </w:rPr>
  </w:style>
  <w:style w:type="paragraph" w:customStyle="1" w:styleId="Pa0">
    <w:name w:val="Pa0"/>
    <w:basedOn w:val="Normalny"/>
    <w:next w:val="Normalny"/>
    <w:rsid w:val="00BA3E15"/>
    <w:pPr>
      <w:suppressAutoHyphens/>
      <w:autoSpaceDE w:val="0"/>
      <w:spacing w:after="0" w:line="241" w:lineRule="atLeast"/>
    </w:pPr>
    <w:rPr>
      <w:rFonts w:ascii="Helvetica Neue LT W1G" w:hAnsi="Helvetica Neue LT W1G" w:cs="Helvetica Neue LT W1G"/>
      <w:sz w:val="24"/>
      <w:szCs w:val="24"/>
      <w:lang w:eastAsia="zh-CN"/>
    </w:rPr>
  </w:style>
  <w:style w:type="paragraph" w:customStyle="1" w:styleId="xl71">
    <w:name w:val="xl71"/>
    <w:basedOn w:val="Normalny"/>
    <w:rsid w:val="00BA3E15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A"/>
      <w:sz w:val="18"/>
      <w:szCs w:val="18"/>
      <w:lang w:eastAsia="zh-CN"/>
    </w:rPr>
  </w:style>
  <w:style w:type="paragraph" w:customStyle="1" w:styleId="xl72">
    <w:name w:val="xl72"/>
    <w:basedOn w:val="Normalny"/>
    <w:rsid w:val="00BA3E15"/>
    <w:pPr>
      <w:pBdr>
        <w:top w:val="single" w:sz="8" w:space="0" w:color="000000"/>
        <w:left w:val="none" w:sz="0" w:space="0" w:color="000000"/>
        <w:bottom w:val="single" w:sz="8" w:space="0" w:color="000000"/>
        <w:right w:val="single" w:sz="8" w:space="0" w:color="000000"/>
      </w:pBd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A"/>
      <w:sz w:val="18"/>
      <w:szCs w:val="18"/>
      <w:lang w:eastAsia="zh-CN"/>
    </w:rPr>
  </w:style>
  <w:style w:type="paragraph" w:customStyle="1" w:styleId="xl73">
    <w:name w:val="xl73"/>
    <w:basedOn w:val="Normalny"/>
    <w:rsid w:val="00BA3E15"/>
    <w:pPr>
      <w:pBdr>
        <w:top w:val="single" w:sz="8" w:space="0" w:color="000000"/>
        <w:left w:val="single" w:sz="8" w:space="0" w:color="000000"/>
        <w:bottom w:val="none" w:sz="0" w:space="0" w:color="000000"/>
        <w:right w:val="none" w:sz="0" w:space="0" w:color="000000"/>
      </w:pBdr>
      <w:shd w:val="clear" w:color="auto" w:fill="A6A6A6"/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zh-CN"/>
    </w:rPr>
  </w:style>
  <w:style w:type="paragraph" w:customStyle="1" w:styleId="xl74">
    <w:name w:val="xl74"/>
    <w:basedOn w:val="Normalny"/>
    <w:rsid w:val="00BA3E15"/>
    <w:pPr>
      <w:pBdr>
        <w:top w:val="single" w:sz="8" w:space="0" w:color="000000"/>
        <w:left w:val="none" w:sz="0" w:space="0" w:color="000000"/>
        <w:bottom w:val="none" w:sz="0" w:space="0" w:color="000000"/>
        <w:right w:val="none" w:sz="0" w:space="0" w:color="000000"/>
      </w:pBdr>
      <w:shd w:val="clear" w:color="auto" w:fill="A6A6A6"/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zh-CN"/>
    </w:rPr>
  </w:style>
  <w:style w:type="paragraph" w:customStyle="1" w:styleId="xl75">
    <w:name w:val="xl75"/>
    <w:basedOn w:val="Normalny"/>
    <w:rsid w:val="00BA3E15"/>
    <w:pPr>
      <w:pBdr>
        <w:top w:val="single" w:sz="8" w:space="0" w:color="000000"/>
        <w:left w:val="none" w:sz="0" w:space="0" w:color="000000"/>
        <w:bottom w:val="none" w:sz="0" w:space="0" w:color="000000"/>
        <w:right w:val="single" w:sz="8" w:space="0" w:color="000000"/>
      </w:pBdr>
      <w:shd w:val="clear" w:color="auto" w:fill="A6A6A6"/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8"/>
      <w:szCs w:val="18"/>
      <w:lang w:eastAsia="zh-CN"/>
    </w:rPr>
  </w:style>
  <w:style w:type="paragraph" w:customStyle="1" w:styleId="xl76">
    <w:name w:val="xl76"/>
    <w:basedOn w:val="Normalny"/>
    <w:rsid w:val="00BA3E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</w:pPr>
    <w:rPr>
      <w:rFonts w:ascii="Times New Roman" w:eastAsia="Times New Roman" w:hAnsi="Times New Roman"/>
      <w:sz w:val="18"/>
      <w:szCs w:val="18"/>
      <w:lang w:eastAsia="zh-CN"/>
    </w:rPr>
  </w:style>
  <w:style w:type="paragraph" w:customStyle="1" w:styleId="xl77">
    <w:name w:val="xl77"/>
    <w:basedOn w:val="Normalny"/>
    <w:rsid w:val="00BA3E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textAlignment w:val="top"/>
    </w:pPr>
    <w:rPr>
      <w:rFonts w:ascii="Times New Roman" w:eastAsia="Times New Roman" w:hAnsi="Times New Roman"/>
      <w:sz w:val="18"/>
      <w:szCs w:val="18"/>
      <w:lang w:eastAsia="zh-CN"/>
    </w:rPr>
  </w:style>
  <w:style w:type="paragraph" w:customStyle="1" w:styleId="xl78">
    <w:name w:val="xl78"/>
    <w:basedOn w:val="Normalny"/>
    <w:rsid w:val="00BA3E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textAlignment w:val="top"/>
    </w:pPr>
    <w:rPr>
      <w:rFonts w:ascii="Times New Roman" w:eastAsia="Times New Roman" w:hAnsi="Times New Roman"/>
      <w:sz w:val="18"/>
      <w:szCs w:val="18"/>
      <w:lang w:eastAsia="zh-CN"/>
    </w:rPr>
  </w:style>
  <w:style w:type="paragraph" w:customStyle="1" w:styleId="xl79">
    <w:name w:val="xl79"/>
    <w:basedOn w:val="Normalny"/>
    <w:rsid w:val="00BA3E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zh-CN"/>
    </w:rPr>
  </w:style>
  <w:style w:type="paragraph" w:customStyle="1" w:styleId="xl80">
    <w:name w:val="xl80"/>
    <w:basedOn w:val="Normalny"/>
    <w:rsid w:val="00BA3E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textAlignment w:val="top"/>
    </w:pPr>
    <w:rPr>
      <w:rFonts w:ascii="Times New Roman" w:eastAsia="Times New Roman" w:hAnsi="Times New Roman"/>
      <w:sz w:val="18"/>
      <w:szCs w:val="18"/>
      <w:lang w:eastAsia="zh-CN"/>
    </w:rPr>
  </w:style>
  <w:style w:type="paragraph" w:customStyle="1" w:styleId="xl81">
    <w:name w:val="xl81"/>
    <w:basedOn w:val="Normalny"/>
    <w:rsid w:val="00BA3E15"/>
    <w:pPr>
      <w:pBdr>
        <w:top w:val="single" w:sz="4" w:space="0" w:color="000000"/>
        <w:left w:val="single" w:sz="4" w:space="7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ind w:firstLine="100"/>
      <w:textAlignment w:val="top"/>
    </w:pPr>
    <w:rPr>
      <w:rFonts w:ascii="Times New Roman" w:eastAsia="Times New Roman" w:hAnsi="Times New Roman"/>
      <w:sz w:val="18"/>
      <w:szCs w:val="18"/>
      <w:lang w:eastAsia="zh-CN"/>
    </w:rPr>
  </w:style>
  <w:style w:type="paragraph" w:customStyle="1" w:styleId="xl82">
    <w:name w:val="xl82"/>
    <w:basedOn w:val="Normalny"/>
    <w:rsid w:val="00BA3E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textAlignment w:val="top"/>
    </w:pPr>
    <w:rPr>
      <w:rFonts w:ascii="Times New Roman" w:eastAsia="Times New Roman" w:hAnsi="Times New Roman"/>
      <w:sz w:val="18"/>
      <w:szCs w:val="18"/>
      <w:lang w:eastAsia="zh-CN"/>
    </w:rPr>
  </w:style>
  <w:style w:type="paragraph" w:customStyle="1" w:styleId="xl83">
    <w:name w:val="xl83"/>
    <w:basedOn w:val="Normalny"/>
    <w:rsid w:val="00BA3E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zh-CN"/>
    </w:rPr>
  </w:style>
  <w:style w:type="paragraph" w:customStyle="1" w:styleId="xl84">
    <w:name w:val="xl84"/>
    <w:basedOn w:val="Normalny"/>
    <w:rsid w:val="00BA3E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textAlignment w:val="top"/>
    </w:pPr>
    <w:rPr>
      <w:rFonts w:ascii="Times New Roman" w:eastAsia="Times New Roman" w:hAnsi="Times New Roman"/>
      <w:sz w:val="18"/>
      <w:szCs w:val="18"/>
      <w:lang w:eastAsia="zh-CN"/>
    </w:rPr>
  </w:style>
  <w:style w:type="paragraph" w:customStyle="1" w:styleId="xl85">
    <w:name w:val="xl85"/>
    <w:basedOn w:val="Normalny"/>
    <w:rsid w:val="00BA3E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zh-CN"/>
    </w:rPr>
  </w:style>
  <w:style w:type="paragraph" w:customStyle="1" w:styleId="xl86">
    <w:name w:val="xl86"/>
    <w:basedOn w:val="Normalny"/>
    <w:rsid w:val="00BA3E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zh-CN"/>
    </w:rPr>
  </w:style>
  <w:style w:type="paragraph" w:customStyle="1" w:styleId="xl87">
    <w:name w:val="xl87"/>
    <w:basedOn w:val="Normalny"/>
    <w:rsid w:val="00BA3E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textAlignment w:val="top"/>
    </w:pPr>
    <w:rPr>
      <w:rFonts w:ascii="Times New Roman" w:eastAsia="Times New Roman" w:hAnsi="Times New Roman"/>
      <w:sz w:val="18"/>
      <w:szCs w:val="18"/>
      <w:lang w:eastAsia="zh-CN"/>
    </w:rPr>
  </w:style>
  <w:style w:type="paragraph" w:customStyle="1" w:styleId="xl88">
    <w:name w:val="xl88"/>
    <w:basedOn w:val="Normalny"/>
    <w:rsid w:val="00BA3E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textAlignment w:val="top"/>
    </w:pPr>
    <w:rPr>
      <w:rFonts w:ascii="Times New Roman" w:eastAsia="Times New Roman" w:hAnsi="Times New Roman"/>
      <w:sz w:val="18"/>
      <w:szCs w:val="18"/>
      <w:lang w:eastAsia="zh-CN"/>
    </w:rPr>
  </w:style>
  <w:style w:type="paragraph" w:customStyle="1" w:styleId="xl89">
    <w:name w:val="xl89"/>
    <w:basedOn w:val="Normalny"/>
    <w:rsid w:val="00BA3E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zh-CN"/>
    </w:rPr>
  </w:style>
  <w:style w:type="paragraph" w:customStyle="1" w:styleId="xl90">
    <w:name w:val="xl90"/>
    <w:basedOn w:val="Normalny"/>
    <w:rsid w:val="00BA3E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textAlignment w:val="top"/>
    </w:pPr>
    <w:rPr>
      <w:rFonts w:ascii="Times New Roman" w:eastAsia="Times New Roman" w:hAnsi="Times New Roman"/>
      <w:sz w:val="18"/>
      <w:szCs w:val="18"/>
      <w:lang w:eastAsia="zh-CN"/>
    </w:rPr>
  </w:style>
  <w:style w:type="paragraph" w:customStyle="1" w:styleId="xl91">
    <w:name w:val="xl91"/>
    <w:basedOn w:val="Normalny"/>
    <w:rsid w:val="00BA3E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  <w:lang w:eastAsia="zh-CN"/>
    </w:rPr>
  </w:style>
  <w:style w:type="paragraph" w:customStyle="1" w:styleId="xl92">
    <w:name w:val="xl92"/>
    <w:basedOn w:val="Normalny"/>
    <w:rsid w:val="00BA3E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zh-CN"/>
    </w:rPr>
  </w:style>
  <w:style w:type="paragraph" w:customStyle="1" w:styleId="xl93">
    <w:name w:val="xl93"/>
    <w:basedOn w:val="Normalny"/>
    <w:rsid w:val="00BA3E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 w:line="240" w:lineRule="auto"/>
      <w:jc w:val="center"/>
    </w:pPr>
    <w:rPr>
      <w:rFonts w:ascii="Times New Roman" w:eastAsia="Times New Roman" w:hAnsi="Times New Roman"/>
      <w:sz w:val="18"/>
      <w:szCs w:val="18"/>
      <w:lang w:eastAsia="zh-CN"/>
    </w:rPr>
  </w:style>
  <w:style w:type="paragraph" w:customStyle="1" w:styleId="xl94">
    <w:name w:val="xl94"/>
    <w:basedOn w:val="Normalny"/>
    <w:rsid w:val="00BA3E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D0CECE"/>
      <w:suppressAutoHyphens/>
      <w:spacing w:before="280" w:after="280" w:line="240" w:lineRule="auto"/>
      <w:textAlignment w:val="top"/>
    </w:pPr>
    <w:rPr>
      <w:rFonts w:ascii="Times New Roman" w:eastAsia="Times New Roman" w:hAnsi="Times New Roman"/>
      <w:sz w:val="18"/>
      <w:szCs w:val="18"/>
      <w:lang w:eastAsia="zh-CN"/>
    </w:rPr>
  </w:style>
  <w:style w:type="paragraph" w:customStyle="1" w:styleId="xl95">
    <w:name w:val="xl95"/>
    <w:basedOn w:val="Normalny"/>
    <w:rsid w:val="00BA3E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D0CECE"/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zh-CN"/>
    </w:rPr>
  </w:style>
  <w:style w:type="paragraph" w:customStyle="1" w:styleId="xl96">
    <w:name w:val="xl96"/>
    <w:basedOn w:val="Normalny"/>
    <w:rsid w:val="00BA3E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D0CECE"/>
      <w:suppressAutoHyphens/>
      <w:spacing w:before="280" w:after="280" w:line="240" w:lineRule="auto"/>
      <w:textAlignment w:val="top"/>
    </w:pPr>
    <w:rPr>
      <w:rFonts w:ascii="Times New Roman" w:eastAsia="Times New Roman" w:hAnsi="Times New Roman"/>
      <w:color w:val="000000"/>
      <w:sz w:val="18"/>
      <w:szCs w:val="18"/>
      <w:lang w:eastAsia="zh-CN"/>
    </w:rPr>
  </w:style>
  <w:style w:type="paragraph" w:customStyle="1" w:styleId="xl97">
    <w:name w:val="xl97"/>
    <w:basedOn w:val="Normalny"/>
    <w:rsid w:val="00BA3E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D0CECE"/>
      <w:suppressAutoHyphens/>
      <w:spacing w:before="280" w:after="280" w:line="240" w:lineRule="auto"/>
      <w:textAlignment w:val="top"/>
    </w:pPr>
    <w:rPr>
      <w:rFonts w:ascii="Times New Roman" w:eastAsia="Times New Roman" w:hAnsi="Times New Roman"/>
      <w:sz w:val="18"/>
      <w:szCs w:val="18"/>
      <w:lang w:eastAsia="zh-CN"/>
    </w:rPr>
  </w:style>
  <w:style w:type="paragraph" w:customStyle="1" w:styleId="xl98">
    <w:name w:val="xl98"/>
    <w:basedOn w:val="Normalny"/>
    <w:rsid w:val="00BA3E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D0CECE"/>
      <w:suppressAutoHyphens/>
      <w:spacing w:before="280" w:after="280" w:line="240" w:lineRule="auto"/>
      <w:textAlignment w:val="top"/>
    </w:pPr>
    <w:rPr>
      <w:rFonts w:ascii="Times New Roman" w:eastAsia="Times New Roman" w:hAnsi="Times New Roman"/>
      <w:sz w:val="18"/>
      <w:szCs w:val="18"/>
      <w:lang w:eastAsia="zh-CN"/>
    </w:rPr>
  </w:style>
  <w:style w:type="paragraph" w:customStyle="1" w:styleId="xl99">
    <w:name w:val="xl99"/>
    <w:basedOn w:val="Normalny"/>
    <w:rsid w:val="00BA3E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paragraph" w:customStyle="1" w:styleId="xl100">
    <w:name w:val="xl100"/>
    <w:basedOn w:val="Normalny"/>
    <w:rsid w:val="00BA3E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 w:line="240" w:lineRule="auto"/>
      <w:textAlignment w:val="top"/>
    </w:pPr>
    <w:rPr>
      <w:rFonts w:ascii="Times New Roman" w:eastAsia="Times New Roman" w:hAnsi="Times New Roman"/>
      <w:sz w:val="18"/>
      <w:szCs w:val="18"/>
      <w:lang w:eastAsia="zh-CN"/>
    </w:rPr>
  </w:style>
  <w:style w:type="paragraph" w:customStyle="1" w:styleId="xl101">
    <w:name w:val="xl101"/>
    <w:basedOn w:val="Normalny"/>
    <w:rsid w:val="00BA3E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 w:line="240" w:lineRule="auto"/>
      <w:jc w:val="center"/>
      <w:textAlignment w:val="center"/>
    </w:pPr>
    <w:rPr>
      <w:rFonts w:ascii="Times New Roman" w:eastAsia="Times New Roman" w:hAnsi="Times New Roman"/>
      <w:sz w:val="18"/>
      <w:szCs w:val="18"/>
      <w:lang w:eastAsia="zh-CN"/>
    </w:rPr>
  </w:style>
  <w:style w:type="paragraph" w:customStyle="1" w:styleId="xl102">
    <w:name w:val="xl102"/>
    <w:basedOn w:val="Normalny"/>
    <w:rsid w:val="00BA3E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D0CECE"/>
      <w:suppressAutoHyphens/>
      <w:spacing w:before="280" w:after="280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zh-CN"/>
    </w:rPr>
  </w:style>
  <w:style w:type="paragraph" w:customStyle="1" w:styleId="xl103">
    <w:name w:val="xl103"/>
    <w:basedOn w:val="Normalny"/>
    <w:rsid w:val="00BA3E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D0CECE"/>
      <w:suppressAutoHyphens/>
      <w:spacing w:before="280" w:after="280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zh-CN"/>
    </w:rPr>
  </w:style>
  <w:style w:type="paragraph" w:customStyle="1" w:styleId="xl104">
    <w:name w:val="xl104"/>
    <w:basedOn w:val="Normalny"/>
    <w:rsid w:val="00BA3E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D0CECE"/>
      <w:suppressAutoHyphens/>
      <w:spacing w:before="280" w:after="280" w:line="240" w:lineRule="auto"/>
    </w:pPr>
    <w:rPr>
      <w:rFonts w:ascii="Times New Roman" w:eastAsia="Times New Roman" w:hAnsi="Times New Roman"/>
      <w:sz w:val="18"/>
      <w:szCs w:val="18"/>
      <w:lang w:eastAsia="zh-CN"/>
    </w:rPr>
  </w:style>
  <w:style w:type="paragraph" w:customStyle="1" w:styleId="xl105">
    <w:name w:val="xl105"/>
    <w:basedOn w:val="Normalny"/>
    <w:rsid w:val="00BA3E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D0CECE"/>
      <w:suppressAutoHyphens/>
      <w:spacing w:before="280" w:after="280" w:line="240" w:lineRule="auto"/>
      <w:jc w:val="center"/>
    </w:pPr>
    <w:rPr>
      <w:rFonts w:ascii="Times New Roman" w:eastAsia="Times New Roman" w:hAnsi="Times New Roman"/>
      <w:sz w:val="18"/>
      <w:szCs w:val="18"/>
      <w:lang w:eastAsia="zh-CN"/>
    </w:rPr>
  </w:style>
  <w:style w:type="paragraph" w:customStyle="1" w:styleId="xl106">
    <w:name w:val="xl106"/>
    <w:basedOn w:val="Normalny"/>
    <w:rsid w:val="00BA3E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 w:line="240" w:lineRule="auto"/>
      <w:textAlignment w:val="top"/>
    </w:pPr>
    <w:rPr>
      <w:rFonts w:ascii="Times New Roman" w:eastAsia="Times New Roman" w:hAnsi="Times New Roman"/>
      <w:sz w:val="18"/>
      <w:szCs w:val="18"/>
      <w:lang w:eastAsia="zh-CN"/>
    </w:rPr>
  </w:style>
  <w:style w:type="paragraph" w:customStyle="1" w:styleId="xl107">
    <w:name w:val="xl107"/>
    <w:basedOn w:val="Normalny"/>
    <w:rsid w:val="00BA3E1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 w:line="240" w:lineRule="auto"/>
      <w:jc w:val="center"/>
      <w:textAlignment w:val="top"/>
    </w:pPr>
    <w:rPr>
      <w:rFonts w:ascii="Times New Roman" w:eastAsia="Times New Roman" w:hAnsi="Times New Roman"/>
      <w:sz w:val="18"/>
      <w:szCs w:val="18"/>
      <w:lang w:eastAsia="zh-CN"/>
    </w:rPr>
  </w:style>
  <w:style w:type="paragraph" w:customStyle="1" w:styleId="Zawartotabeli">
    <w:name w:val="Zawartość tabeli"/>
    <w:basedOn w:val="Normalny"/>
    <w:rsid w:val="00BA3E15"/>
    <w:pPr>
      <w:widowControl w:val="0"/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paragraph" w:customStyle="1" w:styleId="Nagwektabeli">
    <w:name w:val="Nagłówek tabeli"/>
    <w:basedOn w:val="Zawartotabeli"/>
    <w:rsid w:val="00BA3E15"/>
    <w:pPr>
      <w:jc w:val="center"/>
    </w:pPr>
    <w:rPr>
      <w:b/>
      <w:bCs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33BBE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B758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840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7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CC2866-6E6C-400E-9128-4248603B6B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</TotalTime>
  <Pages>9</Pages>
  <Words>1175</Words>
  <Characters>7051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do SWZ</vt:lpstr>
    </vt:vector>
  </TitlesOfParts>
  <Company/>
  <LinksUpToDate>false</LinksUpToDate>
  <CharactersWithSpaces>8210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SWZ</dc:title>
  <dc:creator>Ela</dc:creator>
  <cp:lastModifiedBy>Natalia</cp:lastModifiedBy>
  <cp:revision>28</cp:revision>
  <cp:lastPrinted>2025-02-03T13:19:00Z</cp:lastPrinted>
  <dcterms:created xsi:type="dcterms:W3CDTF">2025-01-04T12:04:00Z</dcterms:created>
  <dcterms:modified xsi:type="dcterms:W3CDTF">2025-10-01T11:02:00Z</dcterms:modified>
</cp:coreProperties>
</file>